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012E8" w14:textId="77777777" w:rsidR="00B73C6B" w:rsidRPr="00B73C6B" w:rsidRDefault="00B73C6B" w:rsidP="00B73C6B">
      <w:pPr>
        <w:spacing w:before="5"/>
        <w:ind w:left="2111" w:right="2114"/>
        <w:jc w:val="center"/>
        <w:rPr>
          <w:rFonts w:asciiTheme="minorHAnsi" w:hAnsiTheme="minorHAnsi" w:cstheme="minorHAnsi"/>
          <w:sz w:val="22"/>
          <w:szCs w:val="22"/>
        </w:rPr>
      </w:pPr>
      <w:r w:rsidRPr="00B73C6B">
        <w:rPr>
          <w:rFonts w:asciiTheme="minorHAnsi" w:hAnsiTheme="minorHAnsi" w:cstheme="minorHAnsi"/>
          <w:sz w:val="22"/>
          <w:szCs w:val="22"/>
        </w:rPr>
        <w:t>Humzah Dotson</w:t>
      </w:r>
    </w:p>
    <w:p w14:paraId="2E4EE5C4" w14:textId="4225EA22" w:rsidR="004D261D" w:rsidRPr="00B73C6B" w:rsidRDefault="00C010B5" w:rsidP="00B73C6B">
      <w:pPr>
        <w:spacing w:before="5"/>
        <w:ind w:left="2111" w:right="211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1200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Ma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z w:val="22"/>
          <w:szCs w:val="22"/>
        </w:rPr>
        <w:t>ham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Road,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108,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onto,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o,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B73C6B">
        <w:rPr>
          <w:rFonts w:asciiTheme="minorHAnsi" w:eastAsia="Arial" w:hAnsiTheme="minorHAnsi" w:cstheme="minorHAnsi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w w:val="99"/>
          <w:sz w:val="22"/>
          <w:szCs w:val="22"/>
        </w:rPr>
        <w:t>3C3</w:t>
      </w:r>
    </w:p>
    <w:p w14:paraId="31CD1177" w14:textId="4393F8D6" w:rsidR="004D261D" w:rsidRPr="00B73C6B" w:rsidRDefault="00C010B5" w:rsidP="00B73C6B">
      <w:pPr>
        <w:spacing w:before="24"/>
        <w:ind w:left="2447" w:right="245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position w:val="-1"/>
          <w:sz w:val="22"/>
          <w:szCs w:val="22"/>
        </w:rPr>
        <w:t>el:</w:t>
      </w:r>
      <w:r w:rsidRPr="00B73C6B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(</w:t>
      </w:r>
      <w:r w:rsidRPr="00B73C6B">
        <w:rPr>
          <w:rFonts w:asciiTheme="minorHAnsi" w:eastAsia="Arial" w:hAnsiTheme="minorHAnsi" w:cstheme="minorHAnsi"/>
          <w:b/>
          <w:position w:val="-1"/>
          <w:sz w:val="22"/>
          <w:szCs w:val="22"/>
        </w:rPr>
        <w:t>416)</w:t>
      </w:r>
      <w:r w:rsidRPr="00B73C6B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position w:val="-1"/>
          <w:sz w:val="22"/>
          <w:szCs w:val="22"/>
        </w:rPr>
        <w:t>438</w:t>
      </w:r>
      <w:r w:rsidRPr="00B73C6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.</w:t>
      </w:r>
      <w:r w:rsidRPr="00B73C6B">
        <w:rPr>
          <w:rFonts w:asciiTheme="minorHAnsi" w:eastAsia="Arial" w:hAnsiTheme="minorHAnsi" w:cstheme="minorHAnsi"/>
          <w:b/>
          <w:position w:val="-1"/>
          <w:sz w:val="22"/>
          <w:szCs w:val="22"/>
        </w:rPr>
        <w:t>36</w:t>
      </w:r>
      <w:r w:rsidRPr="00B73C6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0</w:t>
      </w:r>
      <w:r w:rsidRPr="00B73C6B">
        <w:rPr>
          <w:rFonts w:asciiTheme="minorHAnsi" w:eastAsia="Arial" w:hAnsiTheme="minorHAnsi" w:cstheme="minorHAnsi"/>
          <w:b/>
          <w:position w:val="-1"/>
          <w:sz w:val="22"/>
          <w:szCs w:val="22"/>
        </w:rPr>
        <w:t>6</w:t>
      </w:r>
      <w:r w:rsidRPr="00B73C6B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position w:val="-1"/>
          <w:sz w:val="22"/>
          <w:szCs w:val="22"/>
        </w:rPr>
        <w:t>/</w:t>
      </w:r>
      <w:r w:rsidRPr="00B73C6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position w:val="-1"/>
          <w:sz w:val="22"/>
          <w:szCs w:val="22"/>
        </w:rPr>
        <w:t>l:</w:t>
      </w:r>
      <w:r w:rsidRPr="00B73C6B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color w:val="0000FF"/>
          <w:spacing w:val="-54"/>
          <w:position w:val="-1"/>
          <w:sz w:val="22"/>
          <w:szCs w:val="22"/>
        </w:rPr>
        <w:t xml:space="preserve"> </w:t>
      </w:r>
      <w:r w:rsidR="00B73C6B" w:rsidRPr="00B73C6B">
        <w:rPr>
          <w:rFonts w:asciiTheme="minorHAnsi" w:eastAsia="Arial" w:hAnsiTheme="minorHAnsi" w:cstheme="minorHAnsi"/>
          <w:b/>
          <w:color w:val="0000FF"/>
          <w:w w:val="99"/>
          <w:position w:val="-1"/>
          <w:sz w:val="22"/>
          <w:szCs w:val="22"/>
          <w:u w:color="0000FF"/>
        </w:rPr>
        <w:t>humzah@gmail.com</w:t>
      </w:r>
    </w:p>
    <w:p w14:paraId="2323D2A1" w14:textId="77777777" w:rsidR="004D261D" w:rsidRPr="00B73C6B" w:rsidRDefault="004D261D" w:rsidP="00B73C6B">
      <w:pPr>
        <w:rPr>
          <w:rFonts w:asciiTheme="minorHAnsi" w:hAnsiTheme="minorHAnsi" w:cstheme="minorHAnsi"/>
          <w:sz w:val="22"/>
          <w:szCs w:val="22"/>
        </w:rPr>
      </w:pPr>
    </w:p>
    <w:p w14:paraId="30544082" w14:textId="77777777" w:rsidR="004D261D" w:rsidRPr="00B73C6B" w:rsidRDefault="00C010B5" w:rsidP="00B73C6B">
      <w:pPr>
        <w:spacing w:before="34"/>
        <w:ind w:right="3904" w:firstLine="14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b/>
          <w:w w:val="99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OF</w:t>
      </w:r>
      <w:r w:rsidRPr="00B73C6B">
        <w:rPr>
          <w:rFonts w:asciiTheme="minorHAnsi" w:eastAsia="Arial" w:hAnsiTheme="minorHAnsi" w:cstheme="minorHAnsi"/>
          <w:b/>
          <w:w w:val="99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b/>
          <w:w w:val="99"/>
          <w:sz w:val="22"/>
          <w:szCs w:val="22"/>
        </w:rPr>
        <w:t>E</w:t>
      </w:r>
    </w:p>
    <w:p w14:paraId="2B3B82C9" w14:textId="77777777" w:rsidR="004D261D" w:rsidRPr="00B73C6B" w:rsidRDefault="00C010B5" w:rsidP="00B73C6B">
      <w:pPr>
        <w:spacing w:before="22"/>
        <w:ind w:left="140" w:right="10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73C6B">
        <w:rPr>
          <w:rFonts w:asciiTheme="minorHAnsi" w:eastAsia="Arial" w:hAnsiTheme="minorHAnsi" w:cstheme="minorHAnsi"/>
          <w:sz w:val="22"/>
          <w:szCs w:val="22"/>
        </w:rPr>
        <w:t>pe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B73C6B">
        <w:rPr>
          <w:rFonts w:asciiTheme="minorHAnsi" w:eastAsia="Arial" w:hAnsiTheme="minorHAnsi" w:cstheme="minorHAnsi"/>
          <w:sz w:val="22"/>
          <w:szCs w:val="22"/>
        </w:rPr>
        <w:t>en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tm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of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essi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 xml:space="preserve">al </w:t>
      </w:r>
      <w:r w:rsidRPr="00B73C6B">
        <w:rPr>
          <w:rFonts w:asciiTheme="minorHAnsi" w:eastAsia="Arial" w:hAnsiTheme="minorHAnsi" w:cstheme="minorHAnsi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th</w:t>
      </w:r>
      <w:r w:rsidRPr="00B73C6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er</w:t>
      </w:r>
      <w:r w:rsidRPr="00B73C6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10</w:t>
      </w:r>
      <w:r w:rsidRPr="00B73C6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z w:val="22"/>
          <w:szCs w:val="22"/>
        </w:rPr>
        <w:t>ea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of</w:t>
      </w:r>
      <w:r w:rsidRPr="00B73C6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og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73C6B">
        <w:rPr>
          <w:rFonts w:asciiTheme="minorHAnsi" w:eastAsia="Arial" w:hAnsiTheme="minorHAnsi" w:cstheme="minorHAnsi"/>
          <w:sz w:val="22"/>
          <w:szCs w:val="22"/>
        </w:rPr>
        <w:t>pe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B73C6B">
        <w:rPr>
          <w:rFonts w:asciiTheme="minorHAnsi" w:eastAsia="Arial" w:hAnsiTheme="minorHAnsi" w:cstheme="minorHAnsi"/>
          <w:sz w:val="22"/>
          <w:szCs w:val="22"/>
        </w:rPr>
        <w:t>en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z w:val="22"/>
          <w:szCs w:val="22"/>
        </w:rPr>
        <w:t>an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ng/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ent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B73C6B">
        <w:rPr>
          <w:rFonts w:asciiTheme="minorHAnsi" w:eastAsia="Arial" w:hAnsiTheme="minorHAnsi" w:cstheme="minorHAnsi"/>
          <w:sz w:val="22"/>
          <w:szCs w:val="22"/>
        </w:rPr>
        <w:t>ndu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B73C6B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eas</w:t>
      </w:r>
      <w:r w:rsidRPr="00B73C6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of</w:t>
      </w:r>
      <w:r w:rsidRPr="00B73C6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73C6B">
        <w:rPr>
          <w:rFonts w:asciiTheme="minorHAnsi" w:eastAsia="Arial" w:hAnsiTheme="minorHAnsi" w:cstheme="minorHAnsi"/>
          <w:sz w:val="22"/>
          <w:szCs w:val="22"/>
        </w:rPr>
        <w:t>pe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:</w:t>
      </w:r>
      <w:r w:rsidRPr="00B73C6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eas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sz w:val="22"/>
          <w:szCs w:val="22"/>
        </w:rPr>
        <w:t>al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Ca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ke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s,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Ri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&amp;</w:t>
      </w:r>
      <w:r w:rsidRPr="00B73C6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ont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l,</w:t>
      </w:r>
      <w:r w:rsidRPr="00B73C6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ic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B73C6B">
        <w:rPr>
          <w:rFonts w:asciiTheme="minorHAnsi" w:eastAsia="Arial" w:hAnsiTheme="minorHAnsi" w:cstheme="minorHAnsi"/>
          <w:sz w:val="22"/>
          <w:szCs w:val="22"/>
        </w:rPr>
        <w:t>le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D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odu</w:t>
      </w:r>
      <w:r w:rsidRPr="00B73C6B">
        <w:rPr>
          <w:rFonts w:asciiTheme="minorHAnsi" w:eastAsia="Arial" w:hAnsiTheme="minorHAnsi" w:cstheme="minorHAnsi"/>
          <w:sz w:val="22"/>
          <w:szCs w:val="22"/>
        </w:rPr>
        <w:t>ct</w:t>
      </w:r>
      <w:r w:rsidRPr="00B73C6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ke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z w:val="22"/>
          <w:szCs w:val="22"/>
        </w:rPr>
        <w:t>et</w:t>
      </w:r>
      <w:r w:rsidRPr="00B73C6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B73C6B">
        <w:rPr>
          <w:rFonts w:asciiTheme="minorHAnsi" w:eastAsia="Arial" w:hAnsiTheme="minorHAnsi" w:cstheme="minorHAnsi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o</w:t>
      </w:r>
      <w:r w:rsidRPr="00B73C6B">
        <w:rPr>
          <w:rFonts w:asciiTheme="minorHAnsi" w:eastAsia="Arial" w:hAnsiTheme="minorHAnsi" w:cstheme="minorHAnsi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ond</w:t>
      </w:r>
      <w:r w:rsidRPr="00B73C6B">
        <w:rPr>
          <w:rFonts w:asciiTheme="minorHAnsi" w:eastAsia="Arial" w:hAnsiTheme="minorHAnsi" w:cstheme="minorHAnsi"/>
          <w:sz w:val="22"/>
          <w:szCs w:val="22"/>
        </w:rPr>
        <w:t>s,</w:t>
      </w:r>
      <w:r w:rsidRPr="00B73C6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B73C6B">
        <w:rPr>
          <w:rFonts w:asciiTheme="minorHAnsi" w:eastAsia="Arial" w:hAnsiTheme="minorHAnsi" w:cstheme="minorHAnsi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ki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ci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z w:val="22"/>
          <w:szCs w:val="22"/>
        </w:rPr>
        <w:t>la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nn</w:t>
      </w:r>
      <w:r w:rsidRPr="00B73C6B">
        <w:rPr>
          <w:rFonts w:asciiTheme="minorHAnsi" w:eastAsia="Arial" w:hAnsiTheme="minorHAnsi" w:cstheme="minorHAnsi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z w:val="22"/>
          <w:szCs w:val="22"/>
        </w:rPr>
        <w:t>si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ess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De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el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opm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B73C6B">
        <w:rPr>
          <w:rFonts w:asciiTheme="minorHAnsi" w:eastAsia="Arial" w:hAnsiTheme="minorHAnsi" w:cstheme="minorHAnsi"/>
          <w:sz w:val="22"/>
          <w:szCs w:val="22"/>
        </w:rPr>
        <w:t>.</w:t>
      </w:r>
    </w:p>
    <w:p w14:paraId="25151E68" w14:textId="77777777" w:rsidR="004D261D" w:rsidRPr="00B73C6B" w:rsidRDefault="004D261D" w:rsidP="00B73C6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63C36E7" w14:textId="77777777" w:rsidR="004D261D" w:rsidRPr="00B73C6B" w:rsidRDefault="00C010B5" w:rsidP="00B73C6B">
      <w:pPr>
        <w:ind w:left="140" w:right="10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en</w:t>
      </w:r>
      <w:r w:rsidRPr="00B73C6B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po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ate</w:t>
      </w:r>
      <w:r w:rsidRPr="00B73C6B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B73C6B">
        <w:rPr>
          <w:rFonts w:asciiTheme="minorHAnsi" w:eastAsia="Arial" w:hAnsiTheme="minorHAnsi" w:cstheme="minorHAnsi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de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de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ed 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ts  th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ough</w:t>
      </w:r>
      <w:r w:rsidRPr="00B73C6B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e e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po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ent and</w:t>
      </w:r>
      <w:r w:rsidRPr="00B73C6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the</w:t>
      </w:r>
      <w:r w:rsidRPr="00B73C6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of</w:t>
      </w:r>
      <w:r w:rsidRPr="00B73C6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ou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73C6B">
        <w:rPr>
          <w:rFonts w:asciiTheme="minorHAnsi" w:eastAsia="Arial" w:hAnsiTheme="minorHAnsi" w:cstheme="minorHAnsi"/>
          <w:sz w:val="22"/>
          <w:szCs w:val="22"/>
        </w:rPr>
        <w:t>es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and</w:t>
      </w:r>
      <w:r w:rsidRPr="00B73C6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.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De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ated 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to p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n,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op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nd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anage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ent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po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73C6B">
        <w:rPr>
          <w:rFonts w:asciiTheme="minorHAnsi" w:eastAsia="Arial" w:hAnsiTheme="minorHAnsi" w:cstheme="minorHAnsi"/>
          <w:sz w:val="22"/>
          <w:szCs w:val="22"/>
        </w:rPr>
        <w:t>os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s of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$37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th a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een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us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 ga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ns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te</w:t>
      </w:r>
      <w:r w:rsidRPr="00B73C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to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.</w:t>
      </w:r>
    </w:p>
    <w:p w14:paraId="3F12FB75" w14:textId="77777777" w:rsidR="004D261D" w:rsidRPr="00B73C6B" w:rsidRDefault="004D261D" w:rsidP="00B73C6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645928A" w14:textId="2DFC4669" w:rsidR="004D261D" w:rsidRPr="00B73C6B" w:rsidRDefault="00C010B5" w:rsidP="00B73C6B">
      <w:pPr>
        <w:ind w:left="140" w:right="10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ong</w:t>
      </w:r>
      <w:r w:rsidRPr="00B73C6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ot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tor</w:t>
      </w:r>
      <w:r w:rsidRPr="00B73C6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te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z w:val="22"/>
          <w:szCs w:val="22"/>
        </w:rPr>
        <w:t>er</w:t>
      </w:r>
      <w:r w:rsidRPr="00B73C6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th</w:t>
      </w:r>
      <w:r w:rsidRPr="00B73C6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B73C6B">
        <w:rPr>
          <w:rFonts w:asciiTheme="minorHAnsi" w:eastAsia="Arial" w:hAnsiTheme="minorHAnsi" w:cstheme="minorHAnsi"/>
          <w:sz w:val="22"/>
          <w:szCs w:val="22"/>
        </w:rPr>
        <w:t>de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73C6B">
        <w:rPr>
          <w:rFonts w:asciiTheme="minorHAnsi" w:eastAsia="Arial" w:hAnsiTheme="minorHAnsi" w:cstheme="minorHAnsi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p,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un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at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ng,</w:t>
      </w:r>
      <w:r w:rsidRPr="00B73C6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ob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em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nte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73C6B">
        <w:rPr>
          <w:rFonts w:asciiTheme="minorHAnsi" w:eastAsia="Arial" w:hAnsiTheme="minorHAnsi" w:cstheme="minorHAnsi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tog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ther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th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z w:val="22"/>
          <w:szCs w:val="22"/>
        </w:rPr>
        <w:t>otto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73C6B">
        <w:rPr>
          <w:rFonts w:asciiTheme="minorHAnsi" w:eastAsia="Arial" w:hAnsiTheme="minorHAnsi" w:cstheme="minorHAnsi"/>
          <w:sz w:val="22"/>
          <w:szCs w:val="22"/>
        </w:rPr>
        <w:t>ne</w:t>
      </w:r>
      <w:r w:rsidRPr="00B73C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po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us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and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s-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en</w:t>
      </w:r>
      <w:r w:rsidRPr="00B73C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at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tu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z w:val="22"/>
          <w:szCs w:val="22"/>
        </w:rPr>
        <w:t>e.</w:t>
      </w:r>
    </w:p>
    <w:p w14:paraId="0DA7D573" w14:textId="77777777" w:rsidR="004D261D" w:rsidRPr="00B73C6B" w:rsidRDefault="004D261D" w:rsidP="00B73C6B">
      <w:pPr>
        <w:rPr>
          <w:rFonts w:asciiTheme="minorHAnsi" w:hAnsiTheme="minorHAnsi" w:cstheme="minorHAnsi"/>
          <w:sz w:val="22"/>
          <w:szCs w:val="22"/>
        </w:rPr>
      </w:pPr>
    </w:p>
    <w:p w14:paraId="7AB4520C" w14:textId="77777777" w:rsidR="004D261D" w:rsidRPr="00B73C6B" w:rsidRDefault="00C010B5" w:rsidP="00B73C6B">
      <w:pPr>
        <w:spacing w:before="34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b/>
          <w:spacing w:val="-4"/>
          <w:sz w:val="22"/>
          <w:szCs w:val="22"/>
          <w:u w:color="000000"/>
        </w:rPr>
        <w:t>A</w:t>
      </w:r>
      <w:r w:rsidRPr="00B73C6B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CC</w:t>
      </w:r>
      <w:r w:rsidRPr="00B73C6B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E</w:t>
      </w:r>
      <w:r w:rsidRPr="00B73C6B">
        <w:rPr>
          <w:rFonts w:asciiTheme="minorHAnsi" w:eastAsia="Arial" w:hAnsiTheme="minorHAnsi" w:cstheme="minorHAnsi"/>
          <w:b/>
          <w:sz w:val="22"/>
          <w:szCs w:val="22"/>
          <w:u w:color="000000"/>
        </w:rPr>
        <w:t>DI</w:t>
      </w:r>
      <w:r w:rsidRPr="00B73C6B">
        <w:rPr>
          <w:rFonts w:asciiTheme="minorHAnsi" w:eastAsia="Arial" w:hAnsiTheme="minorHAnsi" w:cstheme="minorHAnsi"/>
          <w:b/>
          <w:spacing w:val="6"/>
          <w:sz w:val="22"/>
          <w:szCs w:val="22"/>
          <w:u w:color="000000"/>
        </w:rPr>
        <w:t>T</w:t>
      </w:r>
      <w:r w:rsidRPr="00B73C6B">
        <w:rPr>
          <w:rFonts w:asciiTheme="minorHAnsi" w:eastAsia="Arial" w:hAnsiTheme="minorHAnsi" w:cstheme="minorHAnsi"/>
          <w:b/>
          <w:spacing w:val="-7"/>
          <w:sz w:val="22"/>
          <w:szCs w:val="22"/>
          <w:u w:color="000000"/>
        </w:rPr>
        <w:t>A</w:t>
      </w:r>
      <w:r w:rsidRPr="00B73C6B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B73C6B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B73C6B">
        <w:rPr>
          <w:rFonts w:asciiTheme="minorHAnsi" w:eastAsia="Arial" w:hAnsiTheme="minorHAnsi" w:cstheme="minorHAnsi"/>
          <w:b/>
          <w:sz w:val="22"/>
          <w:szCs w:val="22"/>
          <w:u w:color="000000"/>
        </w:rPr>
        <w:t>N/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L</w:t>
      </w:r>
      <w:r w:rsidRPr="00B73C6B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B73C6B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C</w:t>
      </w: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B73C6B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N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S</w:t>
      </w: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ES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/</w:t>
      </w: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B73C6B">
        <w:rPr>
          <w:rFonts w:asciiTheme="minorHAnsi" w:eastAsia="Arial" w:hAnsiTheme="minorHAnsi" w:cstheme="minorHAnsi"/>
          <w:b/>
          <w:sz w:val="22"/>
          <w:szCs w:val="22"/>
          <w:u w:color="000000"/>
        </w:rPr>
        <w:t>DU</w:t>
      </w:r>
      <w:r w:rsidRPr="00B73C6B">
        <w:rPr>
          <w:rFonts w:asciiTheme="minorHAnsi" w:eastAsia="Arial" w:hAnsiTheme="minorHAnsi" w:cstheme="minorHAnsi"/>
          <w:b/>
          <w:spacing w:val="5"/>
          <w:sz w:val="22"/>
          <w:szCs w:val="22"/>
          <w:u w:color="000000"/>
        </w:rPr>
        <w:t>C</w:t>
      </w:r>
      <w:r w:rsidRPr="00B73C6B">
        <w:rPr>
          <w:rFonts w:asciiTheme="minorHAnsi" w:eastAsia="Arial" w:hAnsiTheme="minorHAnsi" w:cstheme="minorHAnsi"/>
          <w:b/>
          <w:spacing w:val="-4"/>
          <w:sz w:val="22"/>
          <w:szCs w:val="22"/>
          <w:u w:color="000000"/>
        </w:rPr>
        <w:t>A</w:t>
      </w:r>
      <w:r w:rsidRPr="00B73C6B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B73C6B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B73C6B">
        <w:rPr>
          <w:rFonts w:asciiTheme="minorHAnsi" w:eastAsia="Arial" w:hAnsiTheme="minorHAnsi" w:cstheme="minorHAnsi"/>
          <w:b/>
          <w:sz w:val="22"/>
          <w:szCs w:val="22"/>
          <w:u w:color="000000"/>
        </w:rPr>
        <w:t>N</w:t>
      </w:r>
    </w:p>
    <w:p w14:paraId="72BC9C2E" w14:textId="77777777" w:rsidR="004D261D" w:rsidRPr="00B73C6B" w:rsidRDefault="00C010B5" w:rsidP="00B73C6B">
      <w:pPr>
        <w:spacing w:before="2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2007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</w:t>
      </w:r>
      <w:r w:rsidRPr="00B73C6B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sed</w:t>
      </w:r>
      <w:r w:rsidRPr="00B73C6B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B73C6B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la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er</w:t>
      </w:r>
    </w:p>
    <w:p w14:paraId="48C07A6F" w14:textId="77777777" w:rsidR="004D261D" w:rsidRPr="00B73C6B" w:rsidRDefault="00C010B5" w:rsidP="00B73C6B">
      <w:pPr>
        <w:spacing w:before="2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 xml:space="preserve">2006                                          </w:t>
      </w:r>
      <w:r w:rsidRPr="00B73C6B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sed</w:t>
      </w:r>
      <w:r w:rsidRPr="00B73C6B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tm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B73C6B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ese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4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Opt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(Ont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1B25D98E" w14:textId="77777777" w:rsidR="004D261D" w:rsidRPr="00B73C6B" w:rsidRDefault="00C010B5" w:rsidP="00B73C6B">
      <w:pPr>
        <w:spacing w:before="2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2004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</w:t>
      </w:r>
      <w:r w:rsidRPr="00B73C6B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ian</w:t>
      </w:r>
      <w:r w:rsidRPr="00B73C6B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B73C6B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esi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gn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B73C6B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1617DF46" w14:textId="77777777" w:rsidR="004D261D" w:rsidRPr="00B73C6B" w:rsidRDefault="00C010B5" w:rsidP="00B73C6B">
      <w:pPr>
        <w:spacing w:before="2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e                                         </w:t>
      </w:r>
      <w:r w:rsidRPr="00B73C6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ell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ian</w:t>
      </w:r>
      <w:r w:rsidRPr="00B73C6B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tut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esi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(F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I)</w:t>
      </w:r>
    </w:p>
    <w:p w14:paraId="2CDD4D3C" w14:textId="77777777" w:rsidR="004D261D" w:rsidRPr="00B73C6B" w:rsidRDefault="00C010B5" w:rsidP="00B73C6B">
      <w:pPr>
        <w:spacing w:before="2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2003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</w:t>
      </w:r>
      <w:r w:rsidRPr="00B73C6B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b/>
          <w:spacing w:val="5"/>
          <w:sz w:val="22"/>
          <w:szCs w:val="22"/>
        </w:rPr>
        <w:t>.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B73C6B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ee</w:t>
      </w:r>
      <w:r w:rsidRPr="00B73C6B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ss</w:t>
      </w:r>
      <w:r w:rsidRPr="00B73C6B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(Gu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B73C6B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B73C6B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0A0663AC" w14:textId="77777777" w:rsidR="004D261D" w:rsidRPr="00B73C6B" w:rsidRDefault="004D261D" w:rsidP="00B73C6B">
      <w:pPr>
        <w:rPr>
          <w:rFonts w:asciiTheme="minorHAnsi" w:hAnsiTheme="minorHAnsi" w:cstheme="minorHAnsi"/>
          <w:sz w:val="22"/>
          <w:szCs w:val="22"/>
        </w:rPr>
      </w:pPr>
    </w:p>
    <w:p w14:paraId="322A61D3" w14:textId="77777777" w:rsidR="004D261D" w:rsidRPr="00B73C6B" w:rsidRDefault="00C010B5" w:rsidP="00B73C6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P</w:t>
      </w:r>
      <w:r w:rsidRPr="00B73C6B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OF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E</w:t>
      </w: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SS</w:t>
      </w:r>
      <w:r w:rsidRPr="00B73C6B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B73C6B">
        <w:rPr>
          <w:rFonts w:asciiTheme="minorHAnsi" w:eastAsia="Arial" w:hAnsiTheme="minorHAnsi" w:cstheme="minorHAnsi"/>
          <w:b/>
          <w:spacing w:val="5"/>
          <w:sz w:val="22"/>
          <w:szCs w:val="22"/>
          <w:u w:color="000000"/>
        </w:rPr>
        <w:t>N</w:t>
      </w:r>
      <w:r w:rsidRPr="00B73C6B">
        <w:rPr>
          <w:rFonts w:asciiTheme="minorHAnsi" w:eastAsia="Arial" w:hAnsiTheme="minorHAnsi" w:cstheme="minorHAnsi"/>
          <w:b/>
          <w:spacing w:val="-4"/>
          <w:sz w:val="22"/>
          <w:szCs w:val="22"/>
          <w:u w:color="000000"/>
        </w:rPr>
        <w:t>A</w:t>
      </w:r>
      <w:r w:rsidRPr="00B73C6B">
        <w:rPr>
          <w:rFonts w:asciiTheme="minorHAnsi" w:eastAsia="Arial" w:hAnsiTheme="minorHAnsi" w:cstheme="minorHAnsi"/>
          <w:b/>
          <w:sz w:val="22"/>
          <w:szCs w:val="22"/>
          <w:u w:color="000000"/>
        </w:rPr>
        <w:t>L</w:t>
      </w:r>
      <w:r w:rsidRPr="00B73C6B">
        <w:rPr>
          <w:rFonts w:asciiTheme="minorHAnsi" w:eastAsia="Arial" w:hAnsiTheme="minorHAnsi" w:cstheme="minorHAnsi"/>
          <w:b/>
          <w:spacing w:val="-13"/>
          <w:sz w:val="22"/>
          <w:szCs w:val="22"/>
          <w:u w:color="000000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E</w:t>
      </w: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X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P</w:t>
      </w: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B73C6B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I</w:t>
      </w: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B73C6B">
        <w:rPr>
          <w:rFonts w:asciiTheme="minorHAnsi" w:eastAsia="Arial" w:hAnsiTheme="minorHAnsi" w:cstheme="minorHAnsi"/>
          <w:b/>
          <w:sz w:val="22"/>
          <w:szCs w:val="22"/>
          <w:u w:color="000000"/>
        </w:rPr>
        <w:t>N</w:t>
      </w:r>
      <w:r w:rsidRPr="00B73C6B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C</w:t>
      </w:r>
      <w:r w:rsidRPr="00B73C6B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</w:p>
    <w:p w14:paraId="1EF7B92A" w14:textId="77777777" w:rsidR="004D261D" w:rsidRPr="00B73C6B" w:rsidRDefault="00C010B5" w:rsidP="00B73C6B">
      <w:pPr>
        <w:spacing w:before="2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RLD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onto,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nta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</w:p>
    <w:p w14:paraId="20874E1C" w14:textId="77777777" w:rsidR="004D261D" w:rsidRPr="00B73C6B" w:rsidRDefault="00C010B5" w:rsidP="00B73C6B">
      <w:pPr>
        <w:spacing w:before="2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B73C6B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to</w:t>
      </w: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cial</w:t>
      </w:r>
      <w:r w:rsidRPr="00B73C6B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Risk</w:t>
      </w:r>
      <w:r w:rsidRPr="00B73C6B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ont</w:t>
      </w: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l,</w:t>
      </w:r>
      <w:r w:rsidRPr="00B73C6B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2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B73C6B">
        <w:rPr>
          <w:rFonts w:asciiTheme="minorHAnsi" w:eastAsia="Arial" w:hAnsiTheme="minorHAnsi" w:cstheme="minorHAnsi"/>
          <w:sz w:val="22"/>
          <w:szCs w:val="22"/>
        </w:rPr>
        <w:t>08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-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01CC5773" w14:textId="77777777" w:rsidR="004D261D" w:rsidRPr="00B73C6B" w:rsidRDefault="00C010B5" w:rsidP="00B73C6B">
      <w:pPr>
        <w:spacing w:before="22"/>
        <w:ind w:left="860" w:right="10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anage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ts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of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de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op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ent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and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entat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(O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MA</w:t>
      </w:r>
      <w:r w:rsidRPr="00B73C6B">
        <w:rPr>
          <w:rFonts w:asciiTheme="minorHAnsi" w:eastAsia="Arial" w:hAnsiTheme="minorHAnsi" w:cstheme="minorHAnsi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z w:val="22"/>
          <w:szCs w:val="22"/>
        </w:rPr>
        <w:t>)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or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ont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73C6B">
        <w:rPr>
          <w:rFonts w:asciiTheme="minorHAnsi" w:eastAsia="Arial" w:hAnsiTheme="minorHAnsi" w:cstheme="minorHAnsi"/>
          <w:sz w:val="22"/>
          <w:szCs w:val="22"/>
        </w:rPr>
        <w:t>ne and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ba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k of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De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at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es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ts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epo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em</w:t>
      </w:r>
    </w:p>
    <w:p w14:paraId="17439100" w14:textId="77777777" w:rsidR="004D261D" w:rsidRPr="00B73C6B" w:rsidRDefault="00C010B5" w:rsidP="00B73C6B">
      <w:pPr>
        <w:ind w:left="860" w:right="10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ee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B73C6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en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73C6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y 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et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Co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ttee</w:t>
      </w:r>
      <w:r w:rsidRPr="00B73C6B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B73C6B">
        <w:rPr>
          <w:rFonts w:asciiTheme="minorHAnsi" w:eastAsia="Arial" w:hAnsiTheme="minorHAnsi" w:cstheme="minorHAnsi"/>
          <w:sz w:val="22"/>
          <w:szCs w:val="22"/>
        </w:rPr>
        <w:t>Ma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ets  and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B73C6B">
        <w:rPr>
          <w:rFonts w:asciiTheme="minorHAnsi" w:eastAsia="Arial" w:hAnsiTheme="minorHAnsi" w:cstheme="minorHAnsi"/>
          <w:sz w:val="22"/>
          <w:szCs w:val="22"/>
        </w:rPr>
        <w:t>gu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dan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he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at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of</w:t>
      </w:r>
      <w:r w:rsidRPr="00B73C6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z w:val="22"/>
          <w:szCs w:val="22"/>
        </w:rPr>
        <w:t>et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is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epo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nes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and</w:t>
      </w:r>
      <w:r w:rsidRPr="00B73C6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du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es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th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pha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nte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ates</w:t>
      </w:r>
      <w:r w:rsidRPr="00B73C6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01)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and</w:t>
      </w:r>
      <w:r w:rsidRPr="00B73C6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de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ta,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and</w:t>
      </w:r>
      <w:r w:rsidRPr="00B73C6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z w:val="22"/>
          <w:szCs w:val="22"/>
        </w:rPr>
        <w:t>)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f</w:t>
      </w:r>
      <w:r w:rsidRPr="00B73C6B">
        <w:rPr>
          <w:rFonts w:asciiTheme="minorHAnsi" w:eastAsia="Arial" w:hAnsiTheme="minorHAnsi" w:cstheme="minorHAnsi"/>
          <w:sz w:val="22"/>
          <w:szCs w:val="22"/>
        </w:rPr>
        <w:t>or</w:t>
      </w:r>
      <w:r w:rsidRPr="00B73C6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Inte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Rate</w:t>
      </w:r>
      <w:r w:rsidRPr="00B73C6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, Inte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ate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pt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ns</w:t>
      </w:r>
      <w:r w:rsidRPr="00B73C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Cu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B73C6B">
        <w:rPr>
          <w:rFonts w:asciiTheme="minorHAnsi" w:eastAsia="Arial" w:hAnsiTheme="minorHAnsi" w:cstheme="minorHAnsi"/>
          <w:sz w:val="22"/>
          <w:szCs w:val="22"/>
        </w:rPr>
        <w:t>en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es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pt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ns</w:t>
      </w:r>
    </w:p>
    <w:p w14:paraId="161E65A7" w14:textId="77777777" w:rsidR="004D261D" w:rsidRPr="00B73C6B" w:rsidRDefault="00C010B5" w:rsidP="00B73C6B">
      <w:pPr>
        <w:ind w:left="860" w:right="10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Coo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e 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po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ns</w:t>
      </w:r>
      <w:r w:rsidRPr="00B73C6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B73C6B">
        <w:rPr>
          <w:rFonts w:asciiTheme="minorHAnsi" w:eastAsia="Arial" w:hAnsiTheme="minorHAnsi" w:cstheme="minorHAnsi"/>
          <w:sz w:val="22"/>
          <w:szCs w:val="22"/>
        </w:rPr>
        <w:t>00</w:t>
      </w:r>
      <w:r w:rsidRPr="00B73C6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ade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ba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yz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k 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73C6B">
        <w:rPr>
          <w:rFonts w:asciiTheme="minorHAnsi" w:eastAsia="Arial" w:hAnsiTheme="minorHAnsi" w:cstheme="minorHAnsi"/>
          <w:sz w:val="22"/>
          <w:szCs w:val="22"/>
        </w:rPr>
        <w:t>po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es</w:t>
      </w:r>
      <w:r w:rsidRPr="00B73C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nes</w:t>
      </w:r>
    </w:p>
    <w:p w14:paraId="272E6813" w14:textId="77777777" w:rsidR="004D261D" w:rsidRPr="00B73C6B" w:rsidRDefault="004D261D" w:rsidP="00B73C6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A5B616B" w14:textId="77777777" w:rsidR="004D261D" w:rsidRPr="00B73C6B" w:rsidRDefault="00C010B5" w:rsidP="00B73C6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el</w:t>
      </w:r>
      <w:r w:rsidRPr="00B73C6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omp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lis</w:t>
      </w:r>
      <w:r w:rsidRPr="00B73C6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5EB50868" w14:textId="77777777" w:rsidR="004D261D" w:rsidRPr="00B73C6B" w:rsidRDefault="00C010B5" w:rsidP="00B73C6B">
      <w:pPr>
        <w:spacing w:before="22"/>
        <w:ind w:left="860" w:right="265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Cont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B73C6B">
        <w:rPr>
          <w:rFonts w:asciiTheme="minorHAnsi" w:eastAsia="Arial" w:hAnsiTheme="minorHAnsi" w:cstheme="minorHAnsi"/>
          <w:sz w:val="22"/>
          <w:szCs w:val="22"/>
        </w:rPr>
        <w:t>bu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$3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ngs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nte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pt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ons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den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ade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Chea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er and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op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ate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ons</w:t>
      </w:r>
    </w:p>
    <w:p w14:paraId="62106302" w14:textId="77777777" w:rsidR="004D261D" w:rsidRPr="00B73C6B" w:rsidRDefault="00C010B5" w:rsidP="00B73C6B">
      <w:pPr>
        <w:ind w:left="860" w:right="188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$2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nt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nt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tem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epo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</w:p>
    <w:p w14:paraId="29B32CC7" w14:textId="77777777" w:rsidR="004D261D" w:rsidRPr="00B73C6B" w:rsidRDefault="00C010B5" w:rsidP="00B73C6B">
      <w:pPr>
        <w:spacing w:before="22"/>
        <w:ind w:left="860" w:right="8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Int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odu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z w:val="22"/>
          <w:szCs w:val="22"/>
        </w:rPr>
        <w:t>ht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gh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bu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B73C6B">
        <w:rPr>
          <w:rFonts w:asciiTheme="minorHAnsi" w:eastAsia="Arial" w:hAnsiTheme="minorHAnsi" w:cstheme="minorHAnsi"/>
          <w:sz w:val="22"/>
          <w:szCs w:val="22"/>
        </w:rPr>
        <w:t>ne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ents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to 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 $11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nue</w:t>
      </w:r>
    </w:p>
    <w:p w14:paraId="59C99B18" w14:textId="77777777" w:rsidR="004D261D" w:rsidRPr="00B73C6B" w:rsidRDefault="004D261D" w:rsidP="00B73C6B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64FC887" w14:textId="77777777" w:rsidR="004D261D" w:rsidRPr="00B73C6B" w:rsidRDefault="00C010B5" w:rsidP="00B73C6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ICICI</w:t>
      </w:r>
      <w:r w:rsidRPr="00B73C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RLD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Mu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ba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</w:p>
    <w:p w14:paraId="5DCCB098" w14:textId="77777777" w:rsidR="004D261D" w:rsidRPr="00B73C6B" w:rsidRDefault="00C010B5" w:rsidP="00B73C6B">
      <w:pPr>
        <w:spacing w:before="2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to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B73C6B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ke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s,</w:t>
      </w:r>
      <w:r w:rsidRPr="00B73C6B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B73C6B">
        <w:rPr>
          <w:rFonts w:asciiTheme="minorHAnsi" w:eastAsia="Arial" w:hAnsiTheme="minorHAnsi" w:cstheme="minorHAnsi"/>
          <w:sz w:val="22"/>
          <w:szCs w:val="22"/>
        </w:rPr>
        <w:t>004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- 20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B73C6B">
        <w:rPr>
          <w:rFonts w:asciiTheme="minorHAnsi" w:eastAsia="Arial" w:hAnsiTheme="minorHAnsi" w:cstheme="minorHAnsi"/>
          <w:sz w:val="22"/>
          <w:szCs w:val="22"/>
        </w:rPr>
        <w:t>8</w:t>
      </w:r>
    </w:p>
    <w:p w14:paraId="109F90FC" w14:textId="77777777" w:rsidR="004D261D" w:rsidRPr="00B73C6B" w:rsidRDefault="00C010B5" w:rsidP="00B73C6B">
      <w:pPr>
        <w:spacing w:before="22"/>
        <w:ind w:left="860" w:right="10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ted </w:t>
      </w:r>
      <w:r w:rsidRPr="00B73C6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et </w:t>
      </w:r>
      <w:r w:rsidRPr="00B73C6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de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at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B73C6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B73C6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B73C6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nan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B73C6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B73C6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Manage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B73C6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tu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ed</w:t>
      </w:r>
    </w:p>
    <w:p w14:paraId="5489DE40" w14:textId="77777777" w:rsidR="004D261D" w:rsidRPr="00B73C6B" w:rsidRDefault="00C010B5" w:rsidP="00B73C6B">
      <w:pPr>
        <w:spacing w:before="22"/>
        <w:ind w:left="860" w:right="701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De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at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du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ts</w:t>
      </w:r>
    </w:p>
    <w:p w14:paraId="48201AC3" w14:textId="77777777" w:rsidR="004D261D" w:rsidRPr="00B73C6B" w:rsidRDefault="00C010B5" w:rsidP="00B73C6B">
      <w:pPr>
        <w:spacing w:before="22"/>
        <w:ind w:left="860" w:right="57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Man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50 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nts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of g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ent</w:t>
      </w:r>
      <w:r w:rsidRPr="00B73C6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ge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ut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nd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ate</w:t>
      </w:r>
      <w:r w:rsidRPr="00B73C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nt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es</w:t>
      </w:r>
    </w:p>
    <w:p w14:paraId="12AF78B2" w14:textId="77777777" w:rsidR="004D261D" w:rsidRPr="00B73C6B" w:rsidRDefault="00C010B5" w:rsidP="00B73C6B">
      <w:pPr>
        <w:spacing w:before="29"/>
        <w:ind w:left="860" w:right="152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73C6B">
        <w:rPr>
          <w:rFonts w:asciiTheme="minorHAnsi" w:eastAsia="Arial" w:hAnsiTheme="minorHAnsi" w:cstheme="minorHAnsi"/>
          <w:sz w:val="22"/>
          <w:szCs w:val="22"/>
        </w:rPr>
        <w:t>pa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ded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z w:val="22"/>
          <w:szCs w:val="22"/>
        </w:rPr>
        <w:t>et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ha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of De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at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du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ts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th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/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z w:val="22"/>
          <w:szCs w:val="22"/>
        </w:rPr>
        <w:t>ets</w:t>
      </w:r>
    </w:p>
    <w:p w14:paraId="70B5ED93" w14:textId="77777777" w:rsidR="004D261D" w:rsidRPr="00B73C6B" w:rsidRDefault="00C010B5" w:rsidP="00B73C6B">
      <w:pPr>
        <w:spacing w:before="24"/>
        <w:ind w:left="860" w:right="10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lastRenderedPageBreak/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an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Manage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ent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ons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or</w:t>
      </w:r>
      <w:r w:rsidRPr="00B73C6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tut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and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po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te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bo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B73C6B">
        <w:rPr>
          <w:rFonts w:asciiTheme="minorHAnsi" w:eastAsia="Arial" w:hAnsiTheme="minorHAnsi" w:cstheme="minorHAnsi"/>
          <w:sz w:val="22"/>
          <w:szCs w:val="22"/>
        </w:rPr>
        <w:t>en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B73C6B">
        <w:rPr>
          <w:rFonts w:asciiTheme="minorHAnsi" w:eastAsia="Arial" w:hAnsiTheme="minorHAnsi" w:cstheme="minorHAnsi"/>
          <w:sz w:val="22"/>
          <w:szCs w:val="22"/>
        </w:rPr>
        <w:t>es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z w:val="22"/>
          <w:szCs w:val="22"/>
        </w:rPr>
        <w:t>ap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nte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op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wap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B73C6B">
        <w:rPr>
          <w:rFonts w:asciiTheme="minorHAnsi" w:eastAsia="Arial" w:hAnsiTheme="minorHAnsi" w:cstheme="minorHAnsi"/>
          <w:sz w:val="22"/>
          <w:szCs w:val="22"/>
        </w:rPr>
        <w:t>en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B73C6B">
        <w:rPr>
          <w:rFonts w:asciiTheme="minorHAnsi" w:eastAsia="Arial" w:hAnsiTheme="minorHAnsi" w:cstheme="minorHAnsi"/>
          <w:sz w:val="22"/>
          <w:szCs w:val="22"/>
        </w:rPr>
        <w:t>es opt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ons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nd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od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es</w:t>
      </w:r>
      <w:r w:rsidRPr="00B73C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waps</w:t>
      </w:r>
    </w:p>
    <w:p w14:paraId="0E6800FD" w14:textId="77777777" w:rsidR="004D261D" w:rsidRPr="00B73C6B" w:rsidRDefault="00C010B5" w:rsidP="00B73C6B">
      <w:pPr>
        <w:spacing w:before="40"/>
        <w:ind w:right="140"/>
        <w:jc w:val="right"/>
        <w:rPr>
          <w:rFonts w:asciiTheme="minorHAnsi" w:eastAsia="Arial" w:hAnsiTheme="minorHAnsi" w:cstheme="minorHAnsi"/>
          <w:sz w:val="22"/>
          <w:szCs w:val="22"/>
        </w:rPr>
        <w:sectPr w:rsidR="004D261D" w:rsidRPr="00B73C6B">
          <w:footerReference w:type="default" r:id="rId7"/>
          <w:pgSz w:w="12240" w:h="15840"/>
          <w:pgMar w:top="480" w:right="1300" w:bottom="280" w:left="1300" w:header="0" w:footer="342" w:gutter="0"/>
          <w:cols w:space="720"/>
        </w:sectPr>
      </w:pPr>
      <w:r w:rsidRPr="00B73C6B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nues…</w:t>
      </w:r>
    </w:p>
    <w:p w14:paraId="46FAA2A1" w14:textId="5E556EAC" w:rsidR="004D261D" w:rsidRPr="00B73C6B" w:rsidRDefault="00C010B5" w:rsidP="00B73C6B">
      <w:pPr>
        <w:spacing w:before="68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hAnsiTheme="minorHAnsi" w:cstheme="minorHAnsi"/>
          <w:sz w:val="22"/>
          <w:szCs w:val="22"/>
        </w:rPr>
        <w:lastRenderedPageBreak/>
        <w:pict w14:anchorId="388FA171">
          <v:group id="_x0000_s1026" style="position:absolute;left:0;text-align:left;margin-left:70.15pt;margin-top:16.2pt;width:471.7pt;height:2.25pt;z-index:-251657728;mso-position-horizontal-relative:page" coordorigin="1403,324" coordsize="9434,45">
            <v:shape id="_x0000_s1028" style="position:absolute;left:1411;top:361;width:9418;height:0" coordorigin="1411,361" coordsize="9418,0" path="m1411,361r9418,e" filled="f" strokeweight=".82pt">
              <v:path arrowok="t"/>
            </v:shape>
            <v:shape id="_x0000_s1027" style="position:absolute;left:1411;top:332;width:9418;height:0" coordorigin="1411,332" coordsize="9418,0" path="m1411,332r9418,e" filled="f" strokeweight=".82pt">
              <v:path arrowok="t"/>
            </v:shape>
            <w10:wrap anchorx="page"/>
          </v:group>
        </w:pict>
      </w:r>
      <w:r w:rsidRPr="00B73C6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position w:val="-1"/>
          <w:sz w:val="22"/>
          <w:szCs w:val="22"/>
        </w:rPr>
        <w:t>2</w:t>
      </w:r>
      <w:r w:rsidRPr="00B73C6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b/>
          <w:position w:val="-1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position w:val="-1"/>
          <w:sz w:val="22"/>
          <w:szCs w:val="22"/>
        </w:rPr>
        <w:t>2,</w:t>
      </w:r>
      <w:r w:rsidRPr="00B73C6B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position w:val="-1"/>
          <w:sz w:val="22"/>
          <w:szCs w:val="22"/>
        </w:rPr>
        <w:t>el:</w:t>
      </w:r>
      <w:r w:rsidRPr="00B73C6B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(</w:t>
      </w:r>
      <w:r w:rsidRPr="00B73C6B">
        <w:rPr>
          <w:rFonts w:asciiTheme="minorHAnsi" w:eastAsia="Arial" w:hAnsiTheme="minorHAnsi" w:cstheme="minorHAnsi"/>
          <w:b/>
          <w:position w:val="-1"/>
          <w:sz w:val="22"/>
          <w:szCs w:val="22"/>
        </w:rPr>
        <w:t>416)</w:t>
      </w:r>
      <w:r w:rsidRPr="00B73C6B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position w:val="-1"/>
          <w:sz w:val="22"/>
          <w:szCs w:val="22"/>
        </w:rPr>
        <w:t>43</w:t>
      </w:r>
      <w:r w:rsidRPr="00B73C6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8</w:t>
      </w:r>
      <w:r w:rsidRPr="00B73C6B">
        <w:rPr>
          <w:rFonts w:asciiTheme="minorHAnsi" w:eastAsia="Arial" w:hAnsiTheme="minorHAnsi" w:cstheme="minorHAnsi"/>
          <w:b/>
          <w:position w:val="-1"/>
          <w:sz w:val="22"/>
          <w:szCs w:val="22"/>
        </w:rPr>
        <w:t>.36</w:t>
      </w:r>
      <w:r w:rsidRPr="00B73C6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0</w:t>
      </w:r>
      <w:r w:rsidRPr="00B73C6B">
        <w:rPr>
          <w:rFonts w:asciiTheme="minorHAnsi" w:eastAsia="Arial" w:hAnsiTheme="minorHAnsi" w:cstheme="minorHAnsi"/>
          <w:b/>
          <w:position w:val="-1"/>
          <w:sz w:val="22"/>
          <w:szCs w:val="22"/>
        </w:rPr>
        <w:t>6</w:t>
      </w:r>
      <w:r w:rsidRPr="00B73C6B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                                                                           </w:t>
      </w:r>
      <w:r w:rsidRPr="00B73C6B">
        <w:rPr>
          <w:rFonts w:asciiTheme="minorHAnsi" w:eastAsia="Arial" w:hAnsiTheme="minorHAnsi" w:cstheme="minorHAnsi"/>
          <w:b/>
          <w:spacing w:val="47"/>
          <w:position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color w:val="0000FF"/>
          <w:spacing w:val="-37"/>
          <w:position w:val="-1"/>
          <w:sz w:val="22"/>
          <w:szCs w:val="22"/>
        </w:rPr>
        <w:t xml:space="preserve"> </w:t>
      </w:r>
      <w:hyperlink r:id="rId8" w:history="1">
        <w:r w:rsidR="00B73C6B" w:rsidRPr="00B73C6B">
          <w:rPr>
            <w:rStyle w:val="Hyperlink"/>
            <w:rFonts w:asciiTheme="minorHAnsi" w:eastAsia="Arial" w:hAnsiTheme="minorHAnsi" w:cstheme="minorHAnsi"/>
            <w:b/>
            <w:spacing w:val="1"/>
            <w:position w:val="-1"/>
            <w:sz w:val="22"/>
            <w:szCs w:val="22"/>
            <w:u w:val="none"/>
          </w:rPr>
          <w:t>ww</w:t>
        </w:r>
        <w:r w:rsidR="00B73C6B" w:rsidRPr="00B73C6B">
          <w:rPr>
            <w:rStyle w:val="Hyperlink"/>
            <w:rFonts w:asciiTheme="minorHAnsi" w:eastAsia="Arial" w:hAnsiTheme="minorHAnsi" w:cstheme="minorHAnsi"/>
            <w:b/>
            <w:spacing w:val="4"/>
            <w:position w:val="-1"/>
            <w:sz w:val="22"/>
            <w:szCs w:val="22"/>
            <w:u w:val="none"/>
          </w:rPr>
          <w:t>w</w:t>
        </w:r>
        <w:r w:rsidR="00B73C6B" w:rsidRPr="00B73C6B">
          <w:rPr>
            <w:rStyle w:val="Hyperlink"/>
            <w:rFonts w:asciiTheme="minorHAnsi" w:eastAsia="Arial" w:hAnsiTheme="minorHAnsi" w:cstheme="minorHAnsi"/>
            <w:b/>
            <w:position w:val="-1"/>
            <w:sz w:val="22"/>
            <w:szCs w:val="22"/>
            <w:u w:val="none"/>
          </w:rPr>
          <w:t>.Res</w:t>
        </w:r>
        <w:r w:rsidR="00B73C6B" w:rsidRPr="00B73C6B">
          <w:rPr>
            <w:rStyle w:val="Hyperlink"/>
            <w:rFonts w:asciiTheme="minorHAnsi" w:eastAsia="Arial" w:hAnsiTheme="minorHAnsi" w:cstheme="minorHAnsi"/>
            <w:b/>
            <w:spacing w:val="1"/>
            <w:position w:val="-1"/>
            <w:sz w:val="22"/>
            <w:szCs w:val="22"/>
            <w:u w:val="none"/>
          </w:rPr>
          <w:t>um</w:t>
        </w:r>
        <w:r w:rsidR="00B73C6B" w:rsidRPr="00B73C6B">
          <w:rPr>
            <w:rStyle w:val="Hyperlink"/>
            <w:rFonts w:asciiTheme="minorHAnsi" w:eastAsia="Arial" w:hAnsiTheme="minorHAnsi" w:cstheme="minorHAnsi"/>
            <w:b/>
            <w:position w:val="-1"/>
            <w:sz w:val="22"/>
            <w:szCs w:val="22"/>
            <w:u w:val="none"/>
          </w:rPr>
          <w:t>e</w:t>
        </w:r>
        <w:r w:rsidR="00B73C6B" w:rsidRPr="00B73C6B">
          <w:rPr>
            <w:rStyle w:val="Hyperlink"/>
            <w:rFonts w:asciiTheme="minorHAnsi" w:eastAsia="Arial" w:hAnsiTheme="minorHAnsi" w:cstheme="minorHAnsi"/>
            <w:b/>
            <w:spacing w:val="2"/>
            <w:position w:val="-1"/>
            <w:sz w:val="22"/>
            <w:szCs w:val="22"/>
            <w:u w:val="none"/>
          </w:rPr>
          <w:t>W</w:t>
        </w:r>
        <w:r w:rsidR="00B73C6B" w:rsidRPr="00B73C6B">
          <w:rPr>
            <w:rStyle w:val="Hyperlink"/>
            <w:rFonts w:asciiTheme="minorHAnsi" w:eastAsia="Arial" w:hAnsiTheme="minorHAnsi" w:cstheme="minorHAnsi"/>
            <w:b/>
            <w:spacing w:val="1"/>
            <w:position w:val="-1"/>
            <w:sz w:val="22"/>
            <w:szCs w:val="22"/>
            <w:u w:val="none"/>
          </w:rPr>
          <w:t>o</w:t>
        </w:r>
        <w:r w:rsidR="00B73C6B" w:rsidRPr="00B73C6B">
          <w:rPr>
            <w:rStyle w:val="Hyperlink"/>
            <w:rFonts w:asciiTheme="minorHAnsi" w:eastAsia="Arial" w:hAnsiTheme="minorHAnsi" w:cstheme="minorHAnsi"/>
            <w:b/>
            <w:spacing w:val="-1"/>
            <w:position w:val="-1"/>
            <w:sz w:val="22"/>
            <w:szCs w:val="22"/>
            <w:u w:val="none"/>
          </w:rPr>
          <w:t>r</w:t>
        </w:r>
        <w:r w:rsidR="00B73C6B" w:rsidRPr="00B73C6B">
          <w:rPr>
            <w:rStyle w:val="Hyperlink"/>
            <w:rFonts w:asciiTheme="minorHAnsi" w:eastAsia="Arial" w:hAnsiTheme="minorHAnsi" w:cstheme="minorHAnsi"/>
            <w:b/>
            <w:position w:val="-1"/>
            <w:sz w:val="22"/>
            <w:szCs w:val="22"/>
            <w:u w:val="none"/>
          </w:rPr>
          <w:t>l</w:t>
        </w:r>
        <w:r w:rsidR="00B73C6B" w:rsidRPr="00B73C6B">
          <w:rPr>
            <w:rStyle w:val="Hyperlink"/>
            <w:rFonts w:asciiTheme="minorHAnsi" w:eastAsia="Arial" w:hAnsiTheme="minorHAnsi" w:cstheme="minorHAnsi"/>
            <w:b/>
            <w:spacing w:val="1"/>
            <w:position w:val="-1"/>
            <w:sz w:val="22"/>
            <w:szCs w:val="22"/>
            <w:u w:val="none"/>
          </w:rPr>
          <w:t>d</w:t>
        </w:r>
        <w:r w:rsidR="00B73C6B" w:rsidRPr="00B73C6B">
          <w:rPr>
            <w:rStyle w:val="Hyperlink"/>
            <w:rFonts w:asciiTheme="minorHAnsi" w:eastAsia="Arial" w:hAnsiTheme="minorHAnsi" w:cstheme="minorHAnsi"/>
            <w:b/>
            <w:position w:val="-1"/>
            <w:sz w:val="22"/>
            <w:szCs w:val="22"/>
            <w:u w:val="none"/>
          </w:rPr>
          <w:t>.ca</w:t>
        </w:r>
      </w:hyperlink>
    </w:p>
    <w:p w14:paraId="183DE796" w14:textId="77777777" w:rsidR="004D261D" w:rsidRPr="00B73C6B" w:rsidRDefault="004D261D" w:rsidP="00B73C6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9EA2AF4" w14:textId="77777777" w:rsidR="004D261D" w:rsidRPr="00B73C6B" w:rsidRDefault="004D261D" w:rsidP="00B73C6B">
      <w:pPr>
        <w:rPr>
          <w:rFonts w:asciiTheme="minorHAnsi" w:hAnsiTheme="minorHAnsi" w:cstheme="minorHAnsi"/>
          <w:sz w:val="22"/>
          <w:szCs w:val="22"/>
        </w:rPr>
      </w:pPr>
    </w:p>
    <w:p w14:paraId="477E94BA" w14:textId="77777777" w:rsidR="004D261D" w:rsidRPr="00B73C6B" w:rsidRDefault="00C010B5" w:rsidP="00B73C6B">
      <w:pPr>
        <w:spacing w:before="34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el</w:t>
      </w:r>
      <w:r w:rsidRPr="00B73C6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omp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lis</w:t>
      </w:r>
      <w:r w:rsidRPr="00B73C6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5E1C855A" w14:textId="77777777" w:rsidR="004D261D" w:rsidRPr="00B73C6B" w:rsidRDefault="00C010B5" w:rsidP="00B73C6B">
      <w:pPr>
        <w:spacing w:before="41"/>
        <w:ind w:left="860" w:right="105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In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73C6B">
        <w:rPr>
          <w:rFonts w:asciiTheme="minorHAnsi" w:eastAsia="Arial" w:hAnsiTheme="minorHAnsi" w:cstheme="minorHAnsi"/>
          <w:sz w:val="22"/>
          <w:szCs w:val="22"/>
        </w:rPr>
        <w:t>ea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z w:val="22"/>
          <w:szCs w:val="22"/>
        </w:rPr>
        <w:t>et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ha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17%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or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k Manage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ent/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tu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es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ts In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73C6B">
        <w:rPr>
          <w:rFonts w:asciiTheme="minorHAnsi" w:eastAsia="Arial" w:hAnsiTheme="minorHAnsi" w:cstheme="minorHAnsi"/>
          <w:sz w:val="22"/>
          <w:szCs w:val="22"/>
        </w:rPr>
        <w:t>ea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ns</w:t>
      </w:r>
      <w:r w:rsidRPr="00B73C6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8%</w:t>
      </w:r>
      <w:r w:rsidRPr="00B73C6B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or</w:t>
      </w:r>
      <w:r w:rsidRPr="00B73C6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Loan</w:t>
      </w:r>
      <w:r w:rsidRPr="00B73C6B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at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th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ough</w:t>
      </w:r>
      <w:r w:rsidRPr="00B73C6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tu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de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riv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ts</w:t>
      </w:r>
      <w:r w:rsidRPr="00B73C6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 pa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z w:val="22"/>
          <w:szCs w:val="22"/>
        </w:rPr>
        <w:t>ag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at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oan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ons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po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we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or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is</w:t>
      </w:r>
      <w:r w:rsidRPr="00B73C6B">
        <w:rPr>
          <w:rFonts w:asciiTheme="minorHAnsi" w:eastAsia="Arial" w:hAnsiTheme="minorHAnsi" w:cstheme="minorHAnsi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and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B73C6B">
        <w:rPr>
          <w:rFonts w:asciiTheme="minorHAnsi" w:eastAsia="Arial" w:hAnsiTheme="minorHAnsi" w:cstheme="minorHAnsi"/>
          <w:sz w:val="22"/>
          <w:szCs w:val="22"/>
        </w:rPr>
        <w:t>n t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op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ent</w:t>
      </w:r>
      <w:r w:rsidRPr="00B73C6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of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nh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ent</w:t>
      </w:r>
      <w:r w:rsidRPr="00B73C6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odu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ts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or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ate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z w:val="22"/>
          <w:szCs w:val="22"/>
        </w:rPr>
        <w:t>an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gh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net- wo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th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ts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to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73C6B">
        <w:rPr>
          <w:rFonts w:asciiTheme="minorHAnsi" w:eastAsia="Arial" w:hAnsiTheme="minorHAnsi" w:cstheme="minorHAnsi"/>
          <w:sz w:val="22"/>
          <w:szCs w:val="22"/>
        </w:rPr>
        <w:t>te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en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z w:val="22"/>
          <w:szCs w:val="22"/>
        </w:rPr>
        <w:t>an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ent</w:t>
      </w:r>
      <w:r w:rsidRPr="00B73C6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de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ts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tu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73C6B">
        <w:rPr>
          <w:rFonts w:asciiTheme="minorHAnsi" w:eastAsia="Arial" w:hAnsiTheme="minorHAnsi" w:cstheme="minorHAnsi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Ns In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ental</w:t>
      </w:r>
      <w:r w:rsidRPr="00B73C6B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z w:val="22"/>
          <w:szCs w:val="22"/>
        </w:rPr>
        <w:t>an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the</w:t>
      </w:r>
      <w:r w:rsidRPr="00B73C6B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de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z w:val="22"/>
          <w:szCs w:val="22"/>
        </w:rPr>
        <w:t>ut</w:t>
      </w:r>
      <w:r w:rsidRPr="00B73C6B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of</w:t>
      </w:r>
      <w:r w:rsidRPr="00B73C6B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the</w:t>
      </w:r>
      <w:r w:rsidRPr="00B73C6B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B73C6B">
        <w:rPr>
          <w:rFonts w:asciiTheme="minorHAnsi" w:eastAsia="Arial" w:hAnsiTheme="minorHAnsi" w:cstheme="minorHAnsi"/>
          <w:sz w:val="22"/>
          <w:szCs w:val="22"/>
        </w:rPr>
        <w:t>nan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al</w:t>
      </w:r>
      <w:r w:rsidRPr="00B73C6B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Mana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ent</w:t>
      </w:r>
      <w:r w:rsidRPr="00B73C6B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nar 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ga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B73C6B">
        <w:rPr>
          <w:rFonts w:asciiTheme="minorHAnsi" w:eastAsia="Arial" w:hAnsiTheme="minorHAnsi" w:cstheme="minorHAnsi"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th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z w:val="22"/>
          <w:szCs w:val="22"/>
        </w:rPr>
        <w:t>an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and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the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te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of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B73C6B">
        <w:rPr>
          <w:rFonts w:asciiTheme="minorHAnsi" w:eastAsia="Arial" w:hAnsiTheme="minorHAnsi" w:cstheme="minorHAnsi"/>
          <w:sz w:val="22"/>
          <w:szCs w:val="22"/>
        </w:rPr>
        <w:t>hange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Co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ol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C)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tate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ente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es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at</w:t>
      </w:r>
    </w:p>
    <w:p w14:paraId="0734A91D" w14:textId="77777777" w:rsidR="004D261D" w:rsidRPr="00B73C6B" w:rsidRDefault="00C010B5" w:rsidP="00B73C6B">
      <w:pPr>
        <w:ind w:left="860" w:right="10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Ut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B73C6B">
        <w:rPr>
          <w:rFonts w:asciiTheme="minorHAnsi" w:eastAsia="Arial" w:hAnsiTheme="minorHAnsi" w:cstheme="minorHAnsi"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z w:val="22"/>
          <w:szCs w:val="22"/>
        </w:rPr>
        <w:t>et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ente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the</w:t>
      </w:r>
      <w:r w:rsidRPr="00B73C6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de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z w:val="22"/>
          <w:szCs w:val="22"/>
        </w:rPr>
        <w:t>ut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z w:val="22"/>
          <w:szCs w:val="22"/>
        </w:rPr>
        <w:t>ap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or</w:t>
      </w:r>
      <w:r w:rsidRPr="00B73C6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the</w:t>
      </w:r>
      <w:r w:rsidRPr="00B73C6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B73C6B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ter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z w:val="22"/>
          <w:szCs w:val="22"/>
        </w:rPr>
        <w:t>ank</w:t>
      </w:r>
      <w:r w:rsidRPr="00B73C6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and</w:t>
      </w:r>
      <w:r w:rsidRPr="00B73C6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go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ent ag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th</w:t>
      </w:r>
      <w:r w:rsidRPr="00B73C6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gn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ts</w:t>
      </w:r>
      <w:r w:rsidRPr="00B73C6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of</w:t>
      </w:r>
      <w:r w:rsidRPr="00B73C6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$</w:t>
      </w:r>
      <w:r w:rsidRPr="00B73C6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11</w:t>
      </w:r>
      <w:r w:rsidRPr="00B73C6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on,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the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nan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de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et</w:t>
      </w:r>
      <w:r w:rsidRPr="00B73C6B">
        <w:rPr>
          <w:rFonts w:asciiTheme="minorHAnsi" w:eastAsia="Arial" w:hAnsiTheme="minorHAnsi" w:cstheme="minorHAnsi"/>
          <w:sz w:val="22"/>
          <w:szCs w:val="22"/>
        </w:rPr>
        <w:t>ween</w:t>
      </w:r>
      <w:r w:rsidRPr="00B73C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he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wo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es</w:t>
      </w:r>
    </w:p>
    <w:p w14:paraId="0A4861BB" w14:textId="77777777" w:rsidR="004D261D" w:rsidRPr="00B73C6B" w:rsidRDefault="00C010B5" w:rsidP="00B73C6B">
      <w:pPr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De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ped</w:t>
      </w:r>
      <w:r w:rsidRPr="00B73C6B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nd</w:t>
      </w:r>
      <w:r w:rsidRPr="00B73C6B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z w:val="22"/>
          <w:szCs w:val="22"/>
        </w:rPr>
        <w:t>ap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al</w:t>
      </w:r>
      <w:r w:rsidRPr="00B73C6B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Ma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z w:val="22"/>
          <w:szCs w:val="22"/>
        </w:rPr>
        <w:t>et</w:t>
      </w:r>
      <w:r w:rsidRPr="00B73C6B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es</w:t>
      </w:r>
      <w:r w:rsidRPr="00B73C6B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eam</w:t>
      </w:r>
      <w:r w:rsidRPr="00B73C6B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that</w:t>
      </w:r>
      <w:r w:rsidRPr="00B73C6B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ater</w:t>
      </w:r>
      <w:r w:rsidRPr="00B73C6B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be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the</w:t>
      </w:r>
      <w:r w:rsidRPr="00B73C6B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#1</w:t>
      </w:r>
    </w:p>
    <w:p w14:paraId="15D9EC26" w14:textId="77777777" w:rsidR="004D261D" w:rsidRPr="00B73C6B" w:rsidRDefault="00C010B5" w:rsidP="00B73C6B">
      <w:pPr>
        <w:spacing w:before="41"/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Ma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z w:val="22"/>
          <w:szCs w:val="22"/>
        </w:rPr>
        <w:t>et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73C6B">
        <w:rPr>
          <w:rFonts w:asciiTheme="minorHAnsi" w:eastAsia="Arial" w:hAnsiTheme="minorHAnsi" w:cstheme="minorHAnsi"/>
          <w:sz w:val="22"/>
          <w:szCs w:val="22"/>
        </w:rPr>
        <w:t>Ma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z w:val="22"/>
          <w:szCs w:val="22"/>
        </w:rPr>
        <w:t>er</w:t>
      </w:r>
      <w:r w:rsidRPr="00B73C6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Rup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e/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-c</w:t>
      </w:r>
      <w:r w:rsidRPr="00B73C6B">
        <w:rPr>
          <w:rFonts w:asciiTheme="minorHAnsi" w:eastAsia="Arial" w:hAnsiTheme="minorHAnsi" w:cstheme="minorHAnsi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es</w:t>
      </w:r>
      <w:r w:rsidRPr="00B73C6B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or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gh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et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th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tu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nal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ents</w:t>
      </w:r>
    </w:p>
    <w:p w14:paraId="64451D88" w14:textId="77777777" w:rsidR="004D261D" w:rsidRPr="00B73C6B" w:rsidRDefault="004D261D" w:rsidP="00B73C6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A8ADF4B" w14:textId="77777777" w:rsidR="004D261D" w:rsidRPr="00B73C6B" w:rsidRDefault="004D261D" w:rsidP="00B73C6B">
      <w:pPr>
        <w:rPr>
          <w:rFonts w:asciiTheme="minorHAnsi" w:hAnsiTheme="minorHAnsi" w:cstheme="minorHAnsi"/>
          <w:sz w:val="22"/>
          <w:szCs w:val="22"/>
        </w:rPr>
      </w:pPr>
    </w:p>
    <w:p w14:paraId="4CA527DF" w14:textId="77777777" w:rsidR="004D261D" w:rsidRPr="00B73C6B" w:rsidRDefault="00C010B5" w:rsidP="00B73C6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LL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BA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ou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UK</w:t>
      </w:r>
    </w:p>
    <w:p w14:paraId="76F777DD" w14:textId="77777777" w:rsidR="004D261D" w:rsidRPr="00B73C6B" w:rsidRDefault="00C010B5" w:rsidP="00B73C6B">
      <w:pPr>
        <w:spacing w:before="41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B73C6B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esi</w:t>
      </w:r>
      <w:r w:rsidRPr="00B73C6B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B73C6B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tm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Ba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ki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19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B73C6B">
        <w:rPr>
          <w:rFonts w:asciiTheme="minorHAnsi" w:eastAsia="Arial" w:hAnsiTheme="minorHAnsi" w:cstheme="minorHAnsi"/>
          <w:sz w:val="22"/>
          <w:szCs w:val="22"/>
        </w:rPr>
        <w:t>8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- 20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B73C6B">
        <w:rPr>
          <w:rFonts w:asciiTheme="minorHAnsi" w:eastAsia="Arial" w:hAnsiTheme="minorHAnsi" w:cstheme="minorHAnsi"/>
          <w:sz w:val="22"/>
          <w:szCs w:val="22"/>
        </w:rPr>
        <w:t>4</w:t>
      </w:r>
    </w:p>
    <w:p w14:paraId="0EBE6208" w14:textId="77777777" w:rsidR="004D261D" w:rsidRPr="00B73C6B" w:rsidRDefault="00C010B5" w:rsidP="00B73C6B">
      <w:pPr>
        <w:spacing w:before="43"/>
        <w:ind w:left="860" w:right="104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Man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$35</w:t>
      </w:r>
      <w:r w:rsidRPr="00B73C6B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of</w:t>
      </w:r>
      <w:r w:rsidRPr="00B73C6B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gh</w:t>
      </w:r>
      <w:r w:rsidRPr="00B73C6B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et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73C6B">
        <w:rPr>
          <w:rFonts w:asciiTheme="minorHAnsi" w:eastAsia="Arial" w:hAnsiTheme="minorHAnsi" w:cstheme="minorHAnsi"/>
          <w:sz w:val="22"/>
          <w:szCs w:val="22"/>
        </w:rPr>
        <w:t>wo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th</w:t>
      </w:r>
      <w:r w:rsidRPr="00B73C6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nts</w:t>
      </w:r>
      <w:r w:rsidRPr="00B73C6B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eq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B73C6B">
        <w:rPr>
          <w:rFonts w:asciiTheme="minorHAnsi" w:eastAsia="Arial" w:hAnsiTheme="minorHAnsi" w:cstheme="minorHAnsi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nal</w:t>
      </w:r>
      <w:r w:rsidRPr="00B73C6B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z w:val="22"/>
          <w:szCs w:val="22"/>
        </w:rPr>
        <w:t>an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es</w:t>
      </w:r>
    </w:p>
    <w:p w14:paraId="38C3936A" w14:textId="77777777" w:rsidR="004D261D" w:rsidRPr="00B73C6B" w:rsidRDefault="00C010B5" w:rsidP="00B73C6B">
      <w:pPr>
        <w:spacing w:before="1"/>
        <w:ind w:left="860" w:right="108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De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app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B73C6B">
        <w:rPr>
          <w:rFonts w:asciiTheme="minorHAnsi" w:eastAsia="Arial" w:hAnsiTheme="minorHAnsi" w:cstheme="minorHAnsi"/>
          <w:sz w:val="22"/>
          <w:szCs w:val="22"/>
        </w:rPr>
        <w:t>ate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ons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to</w:t>
      </w:r>
      <w:r w:rsidRPr="00B73C6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ents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q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ho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z w:val="22"/>
          <w:szCs w:val="22"/>
        </w:rPr>
        <w:t>nts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ut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te ban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z w:val="22"/>
          <w:szCs w:val="22"/>
        </w:rPr>
        <w:t>nts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and,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Lu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bou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g,</w:t>
      </w:r>
      <w:r w:rsidRPr="00B73C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and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the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Cha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nds</w:t>
      </w:r>
    </w:p>
    <w:p w14:paraId="41FB206D" w14:textId="77777777" w:rsidR="004D261D" w:rsidRPr="00B73C6B" w:rsidRDefault="00C010B5" w:rsidP="00B73C6B">
      <w:pPr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ted</w:t>
      </w:r>
      <w:r w:rsidRPr="00B73C6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as</w:t>
      </w:r>
      <w:r w:rsidRPr="00B73C6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ent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pe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t,</w:t>
      </w:r>
      <w:r w:rsidRPr="00B73C6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73C6B">
        <w:rPr>
          <w:rFonts w:asciiTheme="minorHAnsi" w:eastAsia="Arial" w:hAnsiTheme="minorHAnsi" w:cstheme="minorHAnsi"/>
          <w:sz w:val="22"/>
          <w:szCs w:val="22"/>
        </w:rPr>
        <w:t>et</w:t>
      </w:r>
      <w:r w:rsidRPr="00B73C6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ent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ad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nte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na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al</w:t>
      </w:r>
    </w:p>
    <w:p w14:paraId="5A17C40C" w14:textId="77777777" w:rsidR="004D261D" w:rsidRPr="00B73C6B" w:rsidRDefault="00C010B5" w:rsidP="00B73C6B">
      <w:pPr>
        <w:spacing w:before="41"/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z w:val="22"/>
          <w:szCs w:val="22"/>
        </w:rPr>
        <w:t>et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obo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z w:val="22"/>
          <w:szCs w:val="22"/>
        </w:rPr>
        <w:t>ets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and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B73C6B">
        <w:rPr>
          <w:rFonts w:asciiTheme="minorHAnsi" w:eastAsia="Arial" w:hAnsiTheme="minorHAnsi" w:cstheme="minorHAnsi"/>
          <w:sz w:val="22"/>
          <w:szCs w:val="22"/>
        </w:rPr>
        <w:t>an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du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po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ts</w:t>
      </w:r>
    </w:p>
    <w:p w14:paraId="5CC8E104" w14:textId="77777777" w:rsidR="004D261D" w:rsidRPr="00B73C6B" w:rsidRDefault="00C010B5" w:rsidP="00B73C6B">
      <w:pPr>
        <w:spacing w:before="43"/>
        <w:ind w:left="860" w:right="105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Coo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tu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ts</w:t>
      </w:r>
      <w:r w:rsidRPr="00B73C6B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or</w:t>
      </w:r>
      <w:r w:rsidRPr="00B73C6B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73C6B">
        <w:rPr>
          <w:rFonts w:asciiTheme="minorHAnsi" w:eastAsia="Arial" w:hAnsiTheme="minorHAnsi" w:cstheme="minorHAnsi"/>
          <w:sz w:val="22"/>
          <w:szCs w:val="22"/>
        </w:rPr>
        <w:t>en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ent</w:t>
      </w:r>
      <w:r w:rsidRPr="00B73C6B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73C6B">
        <w:rPr>
          <w:rFonts w:asciiTheme="minorHAnsi" w:eastAsia="Arial" w:hAnsiTheme="minorHAnsi" w:cstheme="minorHAnsi"/>
          <w:sz w:val="22"/>
          <w:szCs w:val="22"/>
        </w:rPr>
        <w:t>eas</w:t>
      </w:r>
      <w:r w:rsidRPr="00B73C6B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ate</w:t>
      </w:r>
      <w:r w:rsidRPr="00B73C6B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ent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as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es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odu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ts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pe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z w:val="22"/>
          <w:szCs w:val="22"/>
        </w:rPr>
        <w:t>et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z w:val="22"/>
          <w:szCs w:val="22"/>
        </w:rPr>
        <w:t>er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th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 Lo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don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ad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pa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z w:val="22"/>
          <w:szCs w:val="22"/>
        </w:rPr>
        <w:t>et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pen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nd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op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ent</w:t>
      </w:r>
      <w:r w:rsidRPr="00B73C6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of the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z w:val="22"/>
          <w:szCs w:val="22"/>
        </w:rPr>
        <w:t>ds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up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Mu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ual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unds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ar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z w:val="22"/>
          <w:szCs w:val="22"/>
        </w:rPr>
        <w:t>et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ee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bu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z w:val="22"/>
          <w:szCs w:val="22"/>
        </w:rPr>
        <w:t>ents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and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z w:val="22"/>
          <w:szCs w:val="22"/>
        </w:rPr>
        <w:t>an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eta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ba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</w:p>
    <w:p w14:paraId="216D3C6F" w14:textId="77777777" w:rsidR="004D261D" w:rsidRPr="00B73C6B" w:rsidRDefault="004D261D" w:rsidP="00B73C6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6B429F7" w14:textId="77777777" w:rsidR="004D261D" w:rsidRPr="00B73C6B" w:rsidRDefault="00C010B5" w:rsidP="00B73C6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el</w:t>
      </w:r>
      <w:r w:rsidRPr="00B73C6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omp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lis</w:t>
      </w:r>
      <w:r w:rsidRPr="00B73C6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78BAD90B" w14:textId="77777777" w:rsidR="004D261D" w:rsidRPr="00B73C6B" w:rsidRDefault="00C010B5" w:rsidP="00B73C6B">
      <w:pPr>
        <w:spacing w:before="31"/>
        <w:ind w:left="860" w:right="10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he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ded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the</w:t>
      </w:r>
      <w:r w:rsidRPr="00B73C6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gen</w:t>
      </w:r>
      <w:r w:rsidRPr="00B73C6B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B73C6B">
        <w:rPr>
          <w:rFonts w:asciiTheme="minorHAnsi" w:eastAsia="Arial" w:hAnsiTheme="minorHAnsi" w:cstheme="minorHAnsi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ent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th</w:t>
      </w:r>
      <w:r w:rsidRPr="00B73C6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In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al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nk</w:t>
      </w:r>
      <w:r w:rsidRPr="00B73C6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to 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z w:val="22"/>
          <w:szCs w:val="22"/>
        </w:rPr>
        <w:t>ute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z w:val="22"/>
          <w:szCs w:val="22"/>
        </w:rPr>
        <w:t>ds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Mu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ds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th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ugh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ts</w:t>
      </w:r>
      <w:r w:rsidRPr="00B73C6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eta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nd</w:t>
      </w:r>
      <w:r w:rsidRPr="00B73C6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ne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wo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73C6B">
        <w:rPr>
          <w:rFonts w:asciiTheme="minorHAnsi" w:eastAsia="Arial" w:hAnsiTheme="minorHAnsi" w:cstheme="minorHAnsi"/>
          <w:sz w:val="22"/>
          <w:szCs w:val="22"/>
        </w:rPr>
        <w:t>ea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B73C6B">
        <w:rPr>
          <w:rFonts w:asciiTheme="minorHAnsi" w:eastAsia="Arial" w:hAnsiTheme="minorHAnsi" w:cstheme="minorHAnsi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ue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$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B73C6B">
        <w:rPr>
          <w:rFonts w:asciiTheme="minorHAnsi" w:eastAsia="Arial" w:hAnsiTheme="minorHAnsi" w:cstheme="minorHAnsi"/>
          <w:sz w:val="22"/>
          <w:szCs w:val="22"/>
        </w:rPr>
        <w:t>5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B73C6B">
        <w:rPr>
          <w:rFonts w:asciiTheme="minorHAnsi" w:eastAsia="Arial" w:hAnsiTheme="minorHAnsi" w:cstheme="minorHAnsi"/>
          <w:sz w:val="22"/>
          <w:szCs w:val="22"/>
        </w:rPr>
        <w:t>on</w:t>
      </w:r>
    </w:p>
    <w:p w14:paraId="332585FD" w14:textId="77777777" w:rsidR="004D261D" w:rsidRPr="00B73C6B" w:rsidRDefault="00C010B5" w:rsidP="00B73C6B">
      <w:pPr>
        <w:spacing w:before="3"/>
        <w:ind w:left="860" w:right="108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he</w:t>
      </w:r>
      <w:r w:rsidRPr="00B73C6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ego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al</w:t>
      </w:r>
      <w:r w:rsidRPr="00B73C6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th</w:t>
      </w:r>
      <w:r w:rsidRPr="00B73C6B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Ma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Mo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eta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utho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eta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en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of L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z w:val="22"/>
          <w:szCs w:val="22"/>
        </w:rPr>
        <w:t>ds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up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Mut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z w:val="22"/>
          <w:szCs w:val="22"/>
        </w:rPr>
        <w:t>al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unds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 Ma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au</w:t>
      </w:r>
    </w:p>
    <w:p w14:paraId="419212A7" w14:textId="77777777" w:rsidR="004D261D" w:rsidRPr="00B73C6B" w:rsidRDefault="00C010B5" w:rsidP="00B73C6B">
      <w:pPr>
        <w:spacing w:before="1"/>
        <w:ind w:left="860" w:right="103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In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73C6B">
        <w:rPr>
          <w:rFonts w:asciiTheme="minorHAnsi" w:eastAsia="Arial" w:hAnsiTheme="minorHAnsi" w:cstheme="minorHAnsi"/>
          <w:sz w:val="22"/>
          <w:szCs w:val="22"/>
        </w:rPr>
        <w:t>ea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ne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of</w:t>
      </w:r>
      <w:r w:rsidRPr="00B73C6B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the</w:t>
      </w:r>
      <w:r w:rsidRPr="00B73C6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z w:val="22"/>
          <w:szCs w:val="22"/>
        </w:rPr>
        <w:t>ds</w:t>
      </w:r>
      <w:r w:rsidRPr="00B73C6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Mutu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ds</w:t>
      </w:r>
      <w:r w:rsidRPr="00B73C6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du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B73C6B">
        <w:rPr>
          <w:rFonts w:asciiTheme="minorHAnsi" w:eastAsia="Arial" w:hAnsiTheme="minorHAnsi" w:cstheme="minorHAnsi"/>
          <w:sz w:val="22"/>
          <w:szCs w:val="22"/>
        </w:rPr>
        <w:t>ant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Ch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pte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of the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ta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Inte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na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al</w:t>
      </w:r>
    </w:p>
    <w:p w14:paraId="1BE25F0C" w14:textId="77777777" w:rsidR="004D261D" w:rsidRPr="00B73C6B" w:rsidRDefault="004D261D" w:rsidP="00B73C6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66502AF" w14:textId="77777777" w:rsidR="004D261D" w:rsidRPr="00B73C6B" w:rsidRDefault="00C010B5" w:rsidP="00B73C6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CI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BA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Mu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ba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In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</w:p>
    <w:p w14:paraId="7C24DDAB" w14:textId="77777777" w:rsidR="004D261D" w:rsidRPr="00B73C6B" w:rsidRDefault="00C010B5" w:rsidP="00B73C6B">
      <w:pPr>
        <w:spacing w:before="31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tm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Dea</w:t>
      </w:r>
      <w:r w:rsidRPr="00B73C6B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B73C6B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1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B73C6B">
        <w:rPr>
          <w:rFonts w:asciiTheme="minorHAnsi" w:eastAsia="Arial" w:hAnsiTheme="minorHAnsi" w:cstheme="minorHAnsi"/>
          <w:sz w:val="22"/>
          <w:szCs w:val="22"/>
        </w:rPr>
        <w:t>94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B73C6B">
        <w:rPr>
          <w:rFonts w:asciiTheme="minorHAnsi" w:eastAsia="Arial" w:hAnsiTheme="minorHAnsi" w:cstheme="minorHAnsi"/>
          <w:sz w:val="22"/>
          <w:szCs w:val="22"/>
        </w:rPr>
        <w:t>998</w:t>
      </w:r>
    </w:p>
    <w:p w14:paraId="2D58F11E" w14:textId="77777777" w:rsidR="004D261D" w:rsidRPr="00B73C6B" w:rsidRDefault="00C010B5" w:rsidP="00B73C6B">
      <w:pPr>
        <w:spacing w:before="29"/>
        <w:ind w:left="860" w:right="105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Man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pe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ts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z w:val="22"/>
          <w:szCs w:val="22"/>
        </w:rPr>
        <w:t>et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es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and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ad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ng;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qua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of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$14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on Cont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he</w:t>
      </w:r>
      <w:r w:rsidRPr="00B73C6B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ou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of  Debt</w:t>
      </w:r>
      <w:r w:rsidRPr="00B73C6B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es</w:t>
      </w:r>
      <w:r w:rsidRPr="00B73C6B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73C6B">
        <w:rPr>
          <w:rFonts w:asciiTheme="minorHAnsi" w:eastAsia="Arial" w:hAnsiTheme="minorHAnsi" w:cstheme="minorHAnsi"/>
          <w:sz w:val="22"/>
          <w:szCs w:val="22"/>
        </w:rPr>
        <w:t>ue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ons</w:t>
      </w:r>
      <w:r w:rsidRPr="00B73C6B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th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z w:val="22"/>
          <w:szCs w:val="22"/>
        </w:rPr>
        <w:t>gh</w:t>
      </w:r>
      <w:r w:rsidRPr="00B73C6B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nt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ate</w:t>
      </w:r>
      <w:r w:rsidRPr="00B73C6B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B73C6B">
        <w:rPr>
          <w:rFonts w:asciiTheme="minorHAnsi" w:eastAsia="Arial" w:hAnsiTheme="minorHAnsi" w:cstheme="minorHAnsi"/>
          <w:sz w:val="22"/>
          <w:szCs w:val="22"/>
        </w:rPr>
        <w:t>en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es</w:t>
      </w:r>
      <w:r w:rsidRPr="00B73C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waps</w:t>
      </w:r>
    </w:p>
    <w:p w14:paraId="4826D973" w14:textId="77777777" w:rsidR="004D261D" w:rsidRPr="00B73C6B" w:rsidRDefault="004D261D" w:rsidP="00B73C6B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570EA8B" w14:textId="77777777" w:rsidR="004D261D" w:rsidRPr="00B73C6B" w:rsidRDefault="00C010B5" w:rsidP="00B73C6B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el</w:t>
      </w:r>
      <w:r w:rsidRPr="00B73C6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omp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lis</w:t>
      </w:r>
      <w:r w:rsidRPr="00B73C6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27E2A134" w14:textId="77777777" w:rsidR="004D261D" w:rsidRPr="00B73C6B" w:rsidRDefault="00C010B5" w:rsidP="00B73C6B">
      <w:pPr>
        <w:spacing w:before="19"/>
        <w:ind w:left="860" w:right="109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In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ental</w:t>
      </w:r>
      <w:r w:rsidRPr="00B73C6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ng</w:t>
      </w:r>
      <w:r w:rsidRPr="00B73C6B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the</w:t>
      </w:r>
      <w:r w:rsidRPr="00B73C6B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ir</w:t>
      </w:r>
      <w:r w:rsidRPr="00B73C6B">
        <w:rPr>
          <w:rFonts w:asciiTheme="minorHAnsi" w:eastAsia="Arial" w:hAnsiTheme="minorHAnsi" w:cstheme="minorHAnsi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to</w:t>
      </w:r>
      <w:r w:rsidRPr="00B73C6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the</w:t>
      </w:r>
      <w:r w:rsidRPr="00B73C6B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#1</w:t>
      </w:r>
      <w:r w:rsidRPr="00B73C6B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one</w:t>
      </w:r>
      <w:r w:rsidRPr="00B73C6B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po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he</w:t>
      </w:r>
      <w:r w:rsidRPr="00B73C6B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gue</w:t>
      </w:r>
      <w:r w:rsidRPr="00B73C6B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or</w:t>
      </w:r>
      <w:r w:rsidRPr="00B73C6B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73C6B">
        <w:rPr>
          <w:rFonts w:asciiTheme="minorHAnsi" w:eastAsia="Arial" w:hAnsiTheme="minorHAnsi" w:cstheme="minorHAnsi"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ate</w:t>
      </w:r>
      <w:r w:rsidRPr="00B73C6B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CDs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73C6B">
        <w:rPr>
          <w:rFonts w:asciiTheme="minorHAnsi" w:eastAsia="Arial" w:hAnsiTheme="minorHAnsi" w:cstheme="minorHAnsi"/>
          <w:sz w:val="22"/>
          <w:szCs w:val="22"/>
        </w:rPr>
        <w:t>ues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or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th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ee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–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B73C6B">
        <w:rPr>
          <w:rFonts w:asciiTheme="minorHAnsi" w:eastAsia="Arial" w:hAnsiTheme="minorHAnsi" w:cstheme="minorHAnsi"/>
          <w:sz w:val="22"/>
          <w:szCs w:val="22"/>
        </w:rPr>
        <w:t>99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B73C6B">
        <w:rPr>
          <w:rFonts w:asciiTheme="minorHAnsi" w:eastAsia="Arial" w:hAnsiTheme="minorHAnsi" w:cstheme="minorHAnsi"/>
          <w:sz w:val="22"/>
          <w:szCs w:val="22"/>
        </w:rPr>
        <w:t>,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1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B73C6B">
        <w:rPr>
          <w:rFonts w:asciiTheme="minorHAnsi" w:eastAsia="Arial" w:hAnsiTheme="minorHAnsi" w:cstheme="minorHAnsi"/>
          <w:sz w:val="22"/>
          <w:szCs w:val="22"/>
        </w:rPr>
        <w:t>96,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19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B73C6B">
        <w:rPr>
          <w:rFonts w:asciiTheme="minorHAnsi" w:eastAsia="Arial" w:hAnsiTheme="minorHAnsi" w:cstheme="minorHAnsi"/>
          <w:sz w:val="22"/>
          <w:szCs w:val="22"/>
        </w:rPr>
        <w:t>7</w:t>
      </w:r>
    </w:p>
    <w:p w14:paraId="3C4EFF0A" w14:textId="77777777" w:rsidR="004D261D" w:rsidRPr="00B73C6B" w:rsidRDefault="00C010B5" w:rsidP="00B73C6B">
      <w:pPr>
        <w:spacing w:before="15"/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lastRenderedPageBreak/>
        <w:t>Iden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z w:val="22"/>
          <w:szCs w:val="22"/>
        </w:rPr>
        <w:t>ea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z w:val="22"/>
          <w:szCs w:val="22"/>
        </w:rPr>
        <w:t>er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ou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und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g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z w:val="22"/>
          <w:szCs w:val="22"/>
        </w:rPr>
        <w:t>ottom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li</w:t>
      </w:r>
      <w:r w:rsidRPr="00B73C6B">
        <w:rPr>
          <w:rFonts w:asciiTheme="minorHAnsi" w:eastAsia="Arial" w:hAnsiTheme="minorHAnsi" w:cstheme="minorHAnsi"/>
          <w:sz w:val="22"/>
          <w:szCs w:val="22"/>
        </w:rPr>
        <w:t>ne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ta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B73C6B">
        <w:rPr>
          <w:rFonts w:asciiTheme="minorHAnsi" w:eastAsia="Arial" w:hAnsiTheme="minorHAnsi" w:cstheme="minorHAnsi"/>
          <w:sz w:val="22"/>
          <w:szCs w:val="22"/>
        </w:rPr>
        <w:t>%</w:t>
      </w:r>
    </w:p>
    <w:p w14:paraId="3D9AF07C" w14:textId="77777777" w:rsidR="004D261D" w:rsidRPr="00B73C6B" w:rsidRDefault="00C010B5" w:rsidP="00B73C6B">
      <w:pPr>
        <w:spacing w:before="58"/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Cont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B73C6B">
        <w:rPr>
          <w:rFonts w:asciiTheme="minorHAnsi" w:eastAsia="Arial" w:hAnsiTheme="minorHAnsi" w:cstheme="minorHAnsi"/>
          <w:sz w:val="22"/>
          <w:szCs w:val="22"/>
        </w:rPr>
        <w:t>bu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73C6B">
        <w:rPr>
          <w:rFonts w:asciiTheme="minorHAnsi" w:eastAsia="Arial" w:hAnsiTheme="minorHAnsi" w:cstheme="minorHAnsi"/>
          <w:sz w:val="22"/>
          <w:szCs w:val="22"/>
        </w:rPr>
        <w:t>ful</w:t>
      </w:r>
      <w:r w:rsidRPr="00B73C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z w:val="22"/>
          <w:szCs w:val="22"/>
        </w:rPr>
        <w:t>eb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of the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B73C6B">
        <w:rPr>
          <w:rFonts w:asciiTheme="minorHAnsi" w:eastAsia="Arial" w:hAnsiTheme="minorHAnsi" w:cstheme="minorHAnsi"/>
          <w:sz w:val="22"/>
          <w:szCs w:val="22"/>
        </w:rPr>
        <w:t>ar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73C6B">
        <w:rPr>
          <w:rFonts w:asciiTheme="minorHAnsi" w:eastAsia="Arial" w:hAnsiTheme="minorHAnsi" w:cstheme="minorHAnsi"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ate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z w:val="22"/>
          <w:szCs w:val="22"/>
        </w:rPr>
        <w:t>ond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73C6B">
        <w:rPr>
          <w:rFonts w:asciiTheme="minorHAnsi" w:eastAsia="Arial" w:hAnsiTheme="minorHAnsi" w:cstheme="minorHAnsi"/>
          <w:sz w:val="22"/>
          <w:szCs w:val="22"/>
        </w:rPr>
        <w:t>ue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or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pean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nk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C6B">
        <w:rPr>
          <w:rFonts w:asciiTheme="minorHAnsi" w:eastAsia="Arial" w:hAnsiTheme="minorHAnsi" w:cstheme="minorHAnsi"/>
          <w:sz w:val="22"/>
          <w:szCs w:val="22"/>
        </w:rPr>
        <w:t>or</w:t>
      </w:r>
    </w:p>
    <w:p w14:paraId="7C089451" w14:textId="77777777" w:rsidR="004D261D" w:rsidRPr="00B73C6B" w:rsidRDefault="00C010B5" w:rsidP="00B73C6B">
      <w:pPr>
        <w:spacing w:before="46"/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Re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on</w:t>
      </w:r>
      <w:r w:rsidRPr="00B73C6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z w:val="22"/>
          <w:szCs w:val="22"/>
        </w:rPr>
        <w:t>nd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ents</w:t>
      </w:r>
      <w:r w:rsidRPr="00B73C6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th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ough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B73C6B">
        <w:rPr>
          <w:rFonts w:asciiTheme="minorHAnsi" w:eastAsia="Arial" w:hAnsiTheme="minorHAnsi" w:cstheme="minorHAnsi"/>
          <w:sz w:val="22"/>
          <w:szCs w:val="22"/>
        </w:rPr>
        <w:t>en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waps</w:t>
      </w:r>
    </w:p>
    <w:p w14:paraId="702EEE5E" w14:textId="77777777" w:rsidR="004D261D" w:rsidRPr="00B73C6B" w:rsidRDefault="00C010B5" w:rsidP="00B73C6B">
      <w:pPr>
        <w:spacing w:before="20"/>
        <w:ind w:left="860" w:right="398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z w:val="22"/>
          <w:szCs w:val="22"/>
        </w:rPr>
        <w:t>oo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-r</w:t>
      </w:r>
      <w:r w:rsidRPr="00B73C6B">
        <w:rPr>
          <w:rFonts w:asciiTheme="minorHAnsi" w:eastAsia="Arial" w:hAnsiTheme="minorHAnsi" w:cstheme="minorHAnsi"/>
          <w:sz w:val="22"/>
          <w:szCs w:val="22"/>
        </w:rPr>
        <w:t>unner</w:t>
      </w:r>
      <w:r w:rsidRPr="00B73C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but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>to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Ma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z w:val="22"/>
          <w:szCs w:val="22"/>
        </w:rPr>
        <w:t>et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73C6B">
        <w:rPr>
          <w:rFonts w:asciiTheme="minorHAnsi" w:eastAsia="Arial" w:hAnsiTheme="minorHAnsi" w:cstheme="minorHAnsi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C6B">
        <w:rPr>
          <w:rFonts w:asciiTheme="minorHAnsi" w:eastAsia="Arial" w:hAnsiTheme="minorHAnsi" w:cstheme="minorHAnsi"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and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z w:val="22"/>
          <w:szCs w:val="22"/>
        </w:rPr>
        <w:t>ear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C6B">
        <w:rPr>
          <w:rFonts w:asciiTheme="minorHAnsi" w:eastAsia="Arial" w:hAnsiTheme="minorHAnsi" w:cstheme="minorHAnsi"/>
          <w:sz w:val="22"/>
          <w:szCs w:val="22"/>
        </w:rPr>
        <w:t>d</w:t>
      </w:r>
      <w:r w:rsidRPr="00B73C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z w:val="22"/>
          <w:szCs w:val="22"/>
        </w:rPr>
        <w:t>ed</w:t>
      </w:r>
      <w:r w:rsidRPr="00B73C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z w:val="22"/>
          <w:szCs w:val="22"/>
        </w:rPr>
        <w:t>y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p</w:t>
      </w:r>
      <w:r w:rsidRPr="00B73C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nd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pan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z w:val="22"/>
          <w:szCs w:val="22"/>
        </w:rPr>
        <w:t>es</w:t>
      </w:r>
    </w:p>
    <w:p w14:paraId="537B9198" w14:textId="77777777" w:rsidR="004D261D" w:rsidRPr="00B73C6B" w:rsidRDefault="00C010B5" w:rsidP="00B73C6B">
      <w:pPr>
        <w:spacing w:before="45"/>
        <w:ind w:left="4359"/>
        <w:rPr>
          <w:rFonts w:asciiTheme="minorHAnsi" w:eastAsia="Arial" w:hAnsiTheme="minorHAnsi" w:cstheme="minorHAnsi"/>
          <w:sz w:val="22"/>
          <w:szCs w:val="22"/>
        </w:rPr>
      </w:pPr>
      <w:r w:rsidRPr="00B73C6B">
        <w:rPr>
          <w:rFonts w:asciiTheme="minorHAnsi" w:eastAsia="Arial" w:hAnsiTheme="minorHAnsi" w:cstheme="minorHAnsi"/>
          <w:sz w:val="22"/>
          <w:szCs w:val="22"/>
        </w:rPr>
        <w:t>For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o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pl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73C6B">
        <w:rPr>
          <w:rFonts w:asciiTheme="minorHAnsi" w:eastAsia="Arial" w:hAnsiTheme="minorHAnsi" w:cstheme="minorHAnsi"/>
          <w:sz w:val="22"/>
          <w:szCs w:val="22"/>
        </w:rPr>
        <w:t>and</w:t>
      </w:r>
      <w:r w:rsidRPr="00B73C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B73C6B">
        <w:rPr>
          <w:rFonts w:asciiTheme="minorHAnsi" w:eastAsia="Arial" w:hAnsiTheme="minorHAnsi" w:cstheme="minorHAnsi"/>
          <w:sz w:val="22"/>
          <w:szCs w:val="22"/>
        </w:rPr>
        <w:t>e</w:t>
      </w:r>
      <w:r w:rsidRPr="00B73C6B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B73C6B">
        <w:rPr>
          <w:rFonts w:asciiTheme="minorHAnsi" w:eastAsia="Arial" w:hAnsiTheme="minorHAnsi" w:cstheme="minorHAnsi"/>
          <w:sz w:val="22"/>
          <w:szCs w:val="22"/>
        </w:rPr>
        <w:t>pl</w:t>
      </w:r>
      <w:r w:rsidRPr="00B73C6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73C6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C6B">
        <w:rPr>
          <w:rFonts w:asciiTheme="minorHAnsi" w:eastAsia="Arial" w:hAnsiTheme="minorHAnsi" w:cstheme="minorHAnsi"/>
          <w:sz w:val="22"/>
          <w:szCs w:val="22"/>
        </w:rPr>
        <w:t>i</w:t>
      </w:r>
      <w:r w:rsidRPr="00B73C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C6B">
        <w:rPr>
          <w:rFonts w:asciiTheme="minorHAnsi" w:eastAsia="Arial" w:hAnsiTheme="minorHAnsi" w:cstheme="minorHAnsi"/>
          <w:sz w:val="22"/>
          <w:szCs w:val="22"/>
        </w:rPr>
        <w:t xml:space="preserve">it </w:t>
      </w:r>
      <w:hyperlink r:id="rId9">
        <w:r w:rsidRPr="00B73C6B">
          <w:rPr>
            <w:rFonts w:asciiTheme="minorHAnsi" w:eastAsia="Arial" w:hAnsiTheme="minorHAnsi" w:cstheme="minorHAnsi"/>
            <w:b/>
            <w:color w:val="0000FF"/>
            <w:sz w:val="22"/>
            <w:szCs w:val="22"/>
            <w:u w:color="0000FF"/>
          </w:rPr>
          <w:t>www</w:t>
        </w:r>
        <w:r w:rsidRPr="00B73C6B">
          <w:rPr>
            <w:rFonts w:asciiTheme="minorHAnsi" w:eastAsia="Arial" w:hAnsiTheme="minorHAnsi" w:cstheme="minorHAnsi"/>
            <w:b/>
            <w:color w:val="0000FF"/>
            <w:spacing w:val="1"/>
            <w:sz w:val="22"/>
            <w:szCs w:val="22"/>
            <w:u w:color="0000FF"/>
          </w:rPr>
          <w:t>.</w:t>
        </w:r>
        <w:r w:rsidRPr="00B73C6B">
          <w:rPr>
            <w:rFonts w:asciiTheme="minorHAnsi" w:eastAsia="Arial" w:hAnsiTheme="minorHAnsi" w:cstheme="minorHAnsi"/>
            <w:b/>
            <w:color w:val="0000FF"/>
            <w:spacing w:val="-1"/>
            <w:sz w:val="22"/>
            <w:szCs w:val="22"/>
            <w:u w:color="0000FF"/>
          </w:rPr>
          <w:t>R</w:t>
        </w:r>
        <w:r w:rsidRPr="00B73C6B">
          <w:rPr>
            <w:rFonts w:asciiTheme="minorHAnsi" w:eastAsia="Arial" w:hAnsiTheme="minorHAnsi" w:cstheme="minorHAnsi"/>
            <w:b/>
            <w:color w:val="0000FF"/>
            <w:sz w:val="22"/>
            <w:szCs w:val="22"/>
            <w:u w:color="0000FF"/>
          </w:rPr>
          <w:t>esu</w:t>
        </w:r>
        <w:r w:rsidRPr="00B73C6B">
          <w:rPr>
            <w:rFonts w:asciiTheme="minorHAnsi" w:eastAsia="Arial" w:hAnsiTheme="minorHAnsi" w:cstheme="minorHAnsi"/>
            <w:b/>
            <w:color w:val="0000FF"/>
            <w:spacing w:val="1"/>
            <w:sz w:val="22"/>
            <w:szCs w:val="22"/>
            <w:u w:color="0000FF"/>
          </w:rPr>
          <w:t>m</w:t>
        </w:r>
        <w:r w:rsidRPr="00B73C6B">
          <w:rPr>
            <w:rFonts w:asciiTheme="minorHAnsi" w:eastAsia="Arial" w:hAnsiTheme="minorHAnsi" w:cstheme="minorHAnsi"/>
            <w:b/>
            <w:color w:val="0000FF"/>
            <w:spacing w:val="-3"/>
            <w:sz w:val="22"/>
            <w:szCs w:val="22"/>
            <w:u w:color="0000FF"/>
          </w:rPr>
          <w:t>e</w:t>
        </w:r>
        <w:r w:rsidRPr="00B73C6B">
          <w:rPr>
            <w:rFonts w:asciiTheme="minorHAnsi" w:eastAsia="Arial" w:hAnsiTheme="minorHAnsi" w:cstheme="minorHAnsi"/>
            <w:b/>
            <w:color w:val="0000FF"/>
            <w:spacing w:val="2"/>
            <w:sz w:val="22"/>
            <w:szCs w:val="22"/>
            <w:u w:color="0000FF"/>
          </w:rPr>
          <w:t>W</w:t>
        </w:r>
        <w:r w:rsidRPr="00B73C6B">
          <w:rPr>
            <w:rFonts w:asciiTheme="minorHAnsi" w:eastAsia="Arial" w:hAnsiTheme="minorHAnsi" w:cstheme="minorHAnsi"/>
            <w:b/>
            <w:color w:val="0000FF"/>
            <w:spacing w:val="-2"/>
            <w:sz w:val="22"/>
            <w:szCs w:val="22"/>
            <w:u w:color="0000FF"/>
          </w:rPr>
          <w:t>o</w:t>
        </w:r>
        <w:r w:rsidRPr="00B73C6B">
          <w:rPr>
            <w:rFonts w:asciiTheme="minorHAnsi" w:eastAsia="Arial" w:hAnsiTheme="minorHAnsi" w:cstheme="minorHAnsi"/>
            <w:b/>
            <w:color w:val="0000FF"/>
            <w:sz w:val="22"/>
            <w:szCs w:val="22"/>
            <w:u w:color="0000FF"/>
          </w:rPr>
          <w:t>r</w:t>
        </w:r>
        <w:r w:rsidRPr="00B73C6B">
          <w:rPr>
            <w:rFonts w:asciiTheme="minorHAnsi" w:eastAsia="Arial" w:hAnsiTheme="minorHAnsi" w:cstheme="minorHAnsi"/>
            <w:b/>
            <w:color w:val="0000FF"/>
            <w:spacing w:val="-1"/>
            <w:sz w:val="22"/>
            <w:szCs w:val="22"/>
            <w:u w:color="0000FF"/>
          </w:rPr>
          <w:t>l</w:t>
        </w:r>
        <w:r w:rsidRPr="00B73C6B">
          <w:rPr>
            <w:rFonts w:asciiTheme="minorHAnsi" w:eastAsia="Arial" w:hAnsiTheme="minorHAnsi" w:cstheme="minorHAnsi"/>
            <w:b/>
            <w:color w:val="0000FF"/>
            <w:sz w:val="22"/>
            <w:szCs w:val="22"/>
            <w:u w:color="0000FF"/>
          </w:rPr>
          <w:t>d</w:t>
        </w:r>
        <w:r w:rsidRPr="00B73C6B">
          <w:rPr>
            <w:rFonts w:asciiTheme="minorHAnsi" w:eastAsia="Arial" w:hAnsiTheme="minorHAnsi" w:cstheme="minorHAnsi"/>
            <w:b/>
            <w:color w:val="0000FF"/>
            <w:spacing w:val="1"/>
            <w:sz w:val="22"/>
            <w:szCs w:val="22"/>
            <w:u w:color="0000FF"/>
          </w:rPr>
          <w:t>.</w:t>
        </w:r>
        <w:r w:rsidRPr="00B73C6B">
          <w:rPr>
            <w:rFonts w:asciiTheme="minorHAnsi" w:eastAsia="Arial" w:hAnsiTheme="minorHAnsi" w:cstheme="minorHAnsi"/>
            <w:b/>
            <w:color w:val="0000FF"/>
            <w:sz w:val="22"/>
            <w:szCs w:val="22"/>
            <w:u w:color="0000FF"/>
          </w:rPr>
          <w:t>ca</w:t>
        </w:r>
      </w:hyperlink>
    </w:p>
    <w:sectPr w:rsidR="004D261D" w:rsidRPr="00B73C6B">
      <w:pgSz w:w="12240" w:h="15840"/>
      <w:pgMar w:top="560" w:right="1300" w:bottom="280" w:left="1300" w:header="0" w:footer="3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43CF3" w14:textId="77777777" w:rsidR="00C010B5" w:rsidRDefault="00C010B5">
      <w:r>
        <w:separator/>
      </w:r>
    </w:p>
  </w:endnote>
  <w:endnote w:type="continuationSeparator" w:id="0">
    <w:p w14:paraId="303C9AE2" w14:textId="77777777" w:rsidR="00C010B5" w:rsidRDefault="00C01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C7F40" w14:textId="0E95398F" w:rsidR="004D261D" w:rsidRDefault="00B73C6B">
    <w:pPr>
      <w:spacing w:line="200" w:lineRule="exac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18D20C8E" wp14:editId="3B1ACF73">
              <wp:simplePos x="0" y="0"/>
              <wp:positionH relativeFrom="page">
                <wp:posOffset>890905</wp:posOffset>
              </wp:positionH>
              <wp:positionV relativeFrom="page">
                <wp:posOffset>9611360</wp:posOffset>
              </wp:positionV>
              <wp:extent cx="5990590" cy="28575"/>
              <wp:effectExtent l="5080" t="635" r="5080" b="889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90590" cy="28575"/>
                        <a:chOff x="1403" y="15136"/>
                        <a:chExt cx="9434" cy="45"/>
                      </a:xfrm>
                    </wpg:grpSpPr>
                    <wps:wsp>
                      <wps:cNvPr id="2" name="Freeform 3"/>
                      <wps:cNvSpPr>
                        <a:spLocks/>
                      </wps:cNvSpPr>
                      <wps:spPr bwMode="auto">
                        <a:xfrm>
                          <a:off x="1411" y="15173"/>
                          <a:ext cx="9418" cy="0"/>
                        </a:xfrm>
                        <a:custGeom>
                          <a:avLst/>
                          <a:gdLst>
                            <a:gd name="T0" fmla="+- 0 1411 1411"/>
                            <a:gd name="T1" fmla="*/ T0 w 9418"/>
                            <a:gd name="T2" fmla="+- 0 10829 1411"/>
                            <a:gd name="T3" fmla="*/ T2 w 941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8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104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1411" y="15144"/>
                          <a:ext cx="9418" cy="0"/>
                        </a:xfrm>
                        <a:custGeom>
                          <a:avLst/>
                          <a:gdLst>
                            <a:gd name="T0" fmla="+- 0 1411 1411"/>
                            <a:gd name="T1" fmla="*/ T0 w 9418"/>
                            <a:gd name="T2" fmla="+- 0 10829 1411"/>
                            <a:gd name="T3" fmla="*/ T2 w 941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8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104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822BA56" id="Group 1" o:spid="_x0000_s1026" style="position:absolute;margin-left:70.15pt;margin-top:756.8pt;width:471.7pt;height:2.25pt;z-index:-251658240;mso-position-horizontal-relative:page;mso-position-vertical-relative:page" coordorigin="1403,15136" coordsize="9434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">
              <v:shape id="Freeform 3" o:spid="_x0000_s1027" style="position:absolute;left:1411;top:15173;width:9418;height:0;visibility:visible;mso-wrap-style:square;v-text-anchor:top" coordsize="941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" path="m,l9418,e" filled="f" strokeweight=".82pt">
                <v:path arrowok="t" o:connecttype="custom" o:connectlocs="0,0;9418,0" o:connectangles="0,0"/>
              </v:shape>
              <v:shape id="Freeform 2" o:spid="_x0000_s1028" style="position:absolute;left:1411;top:15144;width:9418;height:0;visibility:visible;mso-wrap-style:square;v-text-anchor:top" coordsize="941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" path="m,l9418,e" filled="f" strokeweight=".82pt">
                <v:path arrowok="t" o:connecttype="custom" o:connectlocs="0,0;9418,0" o:connectangles="0,0"/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2D610" w14:textId="77777777" w:rsidR="00C010B5" w:rsidRDefault="00C010B5">
      <w:r>
        <w:separator/>
      </w:r>
    </w:p>
  </w:footnote>
  <w:footnote w:type="continuationSeparator" w:id="0">
    <w:p w14:paraId="523CB3E4" w14:textId="77777777" w:rsidR="00C010B5" w:rsidRDefault="00C010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20FCA"/>
    <w:multiLevelType w:val="multilevel"/>
    <w:tmpl w:val="C46E610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61D"/>
    <w:rsid w:val="004D261D"/>
    <w:rsid w:val="00B73C6B"/>
    <w:rsid w:val="00C01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907111"/>
  <w15:docId w15:val="{94B0483F-2641-41DA-8372-2DBF90CCE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73C6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3C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sumeWorld.ca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esumeWorld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1066</Words>
  <Characters>6078</Characters>
  <Application>Microsoft Office Word</Application>
  <DocSecurity>0</DocSecurity>
  <Lines>50</Lines>
  <Paragraphs>14</Paragraphs>
  <ScaleCrop>false</ScaleCrop>
  <Company/>
  <LinksUpToDate>false</LinksUpToDate>
  <CharactersWithSpaces>7130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2021-07-17T11:56:00Z</dcterms:created>
  <dcterms:modified xsi:type="dcterms:W3CDTF">2021-07-17T12:01:00Z</dcterms:modified>
</cp:coreProperties>
</file>